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271F2" w14:textId="77777777" w:rsidR="00566AFE" w:rsidRPr="00566AFE" w:rsidRDefault="00566AFE">
      <w:pPr>
        <w:spacing w:before="98" w:line="440" w:lineRule="exact"/>
        <w:ind w:left="3314"/>
        <w:rPr>
          <w:rFonts w:ascii="Calibri" w:hAnsi="Calibri" w:cs="Calibri"/>
          <w:sz w:val="22"/>
          <w:szCs w:val="22"/>
        </w:rPr>
      </w:pPr>
      <w:r w:rsidRPr="00566AFE">
        <w:rPr>
          <w:rFonts w:ascii="Calibri" w:hAnsi="Calibri" w:cs="Calibri"/>
          <w:sz w:val="22"/>
          <w:szCs w:val="22"/>
        </w:rPr>
        <w:t>Lamar Pritchard</w:t>
      </w:r>
    </w:p>
    <w:p w14:paraId="15A3E834" w14:textId="4FF6936C" w:rsidR="006B614A" w:rsidRPr="00566AFE" w:rsidRDefault="00566AFE">
      <w:pPr>
        <w:spacing w:before="98" w:line="440" w:lineRule="exact"/>
        <w:ind w:left="3314"/>
        <w:rPr>
          <w:sz w:val="32"/>
          <w:szCs w:val="32"/>
        </w:rPr>
      </w:pPr>
      <w:r w:rsidRPr="00566AFE">
        <w:rPr>
          <w:spacing w:val="-2"/>
          <w:position w:val="-1"/>
          <w:sz w:val="32"/>
          <w:szCs w:val="32"/>
        </w:rPr>
        <w:t>L</w:t>
      </w:r>
      <w:r w:rsidRPr="00566AFE">
        <w:rPr>
          <w:position w:val="-1"/>
          <w:sz w:val="32"/>
          <w:szCs w:val="32"/>
        </w:rPr>
        <w:t>ogi</w:t>
      </w:r>
      <w:r w:rsidRPr="00566AFE">
        <w:rPr>
          <w:spacing w:val="-3"/>
          <w:position w:val="-1"/>
          <w:sz w:val="32"/>
          <w:szCs w:val="32"/>
        </w:rPr>
        <w:t>s</w:t>
      </w:r>
      <w:r w:rsidRPr="00566AFE">
        <w:rPr>
          <w:position w:val="-1"/>
          <w:sz w:val="32"/>
          <w:szCs w:val="32"/>
        </w:rPr>
        <w:t>t</w:t>
      </w:r>
      <w:r w:rsidRPr="00566AFE">
        <w:rPr>
          <w:spacing w:val="-2"/>
          <w:position w:val="-1"/>
          <w:sz w:val="32"/>
          <w:szCs w:val="32"/>
        </w:rPr>
        <w:t>i</w:t>
      </w:r>
      <w:r w:rsidRPr="00566AFE">
        <w:rPr>
          <w:spacing w:val="-3"/>
          <w:position w:val="-1"/>
          <w:sz w:val="32"/>
          <w:szCs w:val="32"/>
        </w:rPr>
        <w:t>c</w:t>
      </w:r>
      <w:r w:rsidRPr="00566AFE">
        <w:rPr>
          <w:position w:val="-1"/>
          <w:sz w:val="32"/>
          <w:szCs w:val="32"/>
        </w:rPr>
        <w:t>s</w:t>
      </w:r>
      <w:r w:rsidRPr="00566AFE">
        <w:rPr>
          <w:spacing w:val="-1"/>
          <w:position w:val="-1"/>
          <w:sz w:val="32"/>
          <w:szCs w:val="32"/>
        </w:rPr>
        <w:t xml:space="preserve"> </w:t>
      </w:r>
      <w:r w:rsidRPr="00566AFE">
        <w:rPr>
          <w:position w:val="-1"/>
          <w:sz w:val="32"/>
          <w:szCs w:val="32"/>
        </w:rPr>
        <w:t>M</w:t>
      </w:r>
      <w:r w:rsidRPr="00566AFE">
        <w:rPr>
          <w:spacing w:val="-4"/>
          <w:position w:val="-1"/>
          <w:sz w:val="32"/>
          <w:szCs w:val="32"/>
        </w:rPr>
        <w:t>a</w:t>
      </w:r>
      <w:r w:rsidRPr="00566AFE">
        <w:rPr>
          <w:position w:val="-1"/>
          <w:sz w:val="32"/>
          <w:szCs w:val="32"/>
        </w:rPr>
        <w:t>n</w:t>
      </w:r>
      <w:r w:rsidRPr="00566AFE">
        <w:rPr>
          <w:spacing w:val="-4"/>
          <w:position w:val="-1"/>
          <w:sz w:val="32"/>
          <w:szCs w:val="32"/>
        </w:rPr>
        <w:t>a</w:t>
      </w:r>
      <w:r w:rsidRPr="00566AFE">
        <w:rPr>
          <w:position w:val="-1"/>
          <w:sz w:val="32"/>
          <w:szCs w:val="32"/>
        </w:rPr>
        <w:t>g</w:t>
      </w:r>
      <w:r w:rsidRPr="00566AFE">
        <w:rPr>
          <w:spacing w:val="-2"/>
          <w:position w:val="-1"/>
          <w:sz w:val="32"/>
          <w:szCs w:val="32"/>
        </w:rPr>
        <w:t>e</w:t>
      </w:r>
      <w:r w:rsidRPr="00566AFE">
        <w:rPr>
          <w:position w:val="-1"/>
          <w:sz w:val="32"/>
          <w:szCs w:val="32"/>
        </w:rPr>
        <w:t>r R</w:t>
      </w:r>
      <w:r w:rsidRPr="00566AFE">
        <w:rPr>
          <w:spacing w:val="-4"/>
          <w:position w:val="-1"/>
          <w:sz w:val="32"/>
          <w:szCs w:val="32"/>
        </w:rPr>
        <w:t>e</w:t>
      </w:r>
      <w:r w:rsidRPr="00566AFE">
        <w:rPr>
          <w:spacing w:val="-2"/>
          <w:position w:val="-1"/>
          <w:sz w:val="32"/>
          <w:szCs w:val="32"/>
        </w:rPr>
        <w:t>s</w:t>
      </w:r>
      <w:r w:rsidRPr="00566AFE">
        <w:rPr>
          <w:position w:val="-1"/>
          <w:sz w:val="32"/>
          <w:szCs w:val="32"/>
        </w:rPr>
        <w:t>u</w:t>
      </w:r>
      <w:r w:rsidRPr="00566AFE">
        <w:rPr>
          <w:spacing w:val="-4"/>
          <w:position w:val="-1"/>
          <w:sz w:val="32"/>
          <w:szCs w:val="32"/>
        </w:rPr>
        <w:t>m</w:t>
      </w:r>
      <w:r w:rsidRPr="00566AFE">
        <w:rPr>
          <w:position w:val="-1"/>
          <w:sz w:val="32"/>
          <w:szCs w:val="32"/>
        </w:rPr>
        <w:t>e</w:t>
      </w:r>
    </w:p>
    <w:p w14:paraId="4C0FC6F7" w14:textId="77777777" w:rsidR="006B614A" w:rsidRPr="00566AFE" w:rsidRDefault="006B614A">
      <w:pPr>
        <w:spacing w:before="7" w:line="220" w:lineRule="exact"/>
        <w:rPr>
          <w:sz w:val="22"/>
          <w:szCs w:val="22"/>
        </w:rPr>
        <w:sectPr w:rsidR="006B614A" w:rsidRPr="00566AFE">
          <w:pgSz w:w="11920" w:h="16840"/>
          <w:pgMar w:top="740" w:right="820" w:bottom="280" w:left="580" w:header="720" w:footer="720" w:gutter="0"/>
          <w:cols w:space="720"/>
        </w:sectPr>
      </w:pPr>
    </w:p>
    <w:p w14:paraId="1450D4CA" w14:textId="77777777" w:rsidR="006B614A" w:rsidRPr="00566AFE" w:rsidRDefault="00566AFE">
      <w:pPr>
        <w:spacing w:before="48" w:line="555" w:lineRule="auto"/>
        <w:ind w:left="118" w:right="-34"/>
      </w:pPr>
      <w:r w:rsidRPr="00566AFE">
        <w:rPr>
          <w:spacing w:val="7"/>
        </w:rPr>
        <w:t>A</w:t>
      </w:r>
      <w:r w:rsidRPr="00566AFE">
        <w:rPr>
          <w:spacing w:val="9"/>
        </w:rPr>
        <w:t>R</w:t>
      </w:r>
      <w:r w:rsidRPr="00566AFE">
        <w:rPr>
          <w:spacing w:val="10"/>
        </w:rPr>
        <w:t>E</w:t>
      </w:r>
      <w:r w:rsidRPr="00566AFE">
        <w:rPr>
          <w:spacing w:val="7"/>
        </w:rPr>
        <w:t>A</w:t>
      </w:r>
      <w:r w:rsidRPr="00566AFE">
        <w:t>S</w:t>
      </w:r>
      <w:r w:rsidRPr="00566AFE">
        <w:rPr>
          <w:spacing w:val="9"/>
        </w:rPr>
        <w:t xml:space="preserve"> </w:t>
      </w:r>
      <w:r w:rsidRPr="00566AFE">
        <w:rPr>
          <w:spacing w:val="7"/>
        </w:rPr>
        <w:t>O</w:t>
      </w:r>
      <w:r w:rsidRPr="00566AFE">
        <w:t>F</w:t>
      </w:r>
      <w:r w:rsidRPr="00566AFE">
        <w:rPr>
          <w:spacing w:val="13"/>
        </w:rPr>
        <w:t xml:space="preserve"> </w:t>
      </w:r>
      <w:r w:rsidRPr="00566AFE">
        <w:rPr>
          <w:spacing w:val="8"/>
        </w:rPr>
        <w:t>E</w:t>
      </w:r>
      <w:r w:rsidRPr="00566AFE">
        <w:rPr>
          <w:spacing w:val="7"/>
        </w:rPr>
        <w:t>X</w:t>
      </w:r>
      <w:r w:rsidRPr="00566AFE">
        <w:rPr>
          <w:spacing w:val="9"/>
        </w:rPr>
        <w:t>P</w:t>
      </w:r>
      <w:r w:rsidRPr="00566AFE">
        <w:rPr>
          <w:spacing w:val="10"/>
        </w:rPr>
        <w:t>E</w:t>
      </w:r>
      <w:r w:rsidRPr="00566AFE">
        <w:rPr>
          <w:spacing w:val="6"/>
        </w:rPr>
        <w:t>R</w:t>
      </w:r>
      <w:r w:rsidRPr="00566AFE">
        <w:rPr>
          <w:spacing w:val="10"/>
        </w:rPr>
        <w:t>T</w:t>
      </w:r>
      <w:r w:rsidRPr="00566AFE">
        <w:rPr>
          <w:spacing w:val="8"/>
        </w:rPr>
        <w:t>I</w:t>
      </w:r>
      <w:r w:rsidRPr="00566AFE">
        <w:rPr>
          <w:spacing w:val="7"/>
        </w:rPr>
        <w:t>S</w:t>
      </w:r>
      <w:r w:rsidRPr="00566AFE">
        <w:t xml:space="preserve">E </w:t>
      </w:r>
      <w:r w:rsidRPr="00566AFE">
        <w:rPr>
          <w:i/>
          <w:spacing w:val="4"/>
        </w:rPr>
        <w:t>L</w:t>
      </w:r>
      <w:r w:rsidRPr="00566AFE">
        <w:rPr>
          <w:i/>
          <w:spacing w:val="6"/>
        </w:rPr>
        <w:t>og</w:t>
      </w:r>
      <w:r w:rsidRPr="00566AFE">
        <w:rPr>
          <w:i/>
          <w:spacing w:val="4"/>
        </w:rPr>
        <w:t>isti</w:t>
      </w:r>
      <w:r w:rsidRPr="00566AFE">
        <w:rPr>
          <w:i/>
        </w:rPr>
        <w:t>c</w:t>
      </w:r>
      <w:r w:rsidRPr="00566AFE">
        <w:rPr>
          <w:i/>
          <w:spacing w:val="4"/>
        </w:rPr>
        <w:t xml:space="preserve"> </w:t>
      </w:r>
      <w:r w:rsidRPr="00566AFE">
        <w:rPr>
          <w:i/>
          <w:spacing w:val="6"/>
        </w:rPr>
        <w:t>op</w:t>
      </w:r>
      <w:r w:rsidRPr="00566AFE">
        <w:rPr>
          <w:i/>
          <w:spacing w:val="5"/>
        </w:rPr>
        <w:t>e</w:t>
      </w:r>
      <w:r w:rsidRPr="00566AFE">
        <w:rPr>
          <w:i/>
          <w:spacing w:val="4"/>
        </w:rPr>
        <w:t>r</w:t>
      </w:r>
      <w:r w:rsidRPr="00566AFE">
        <w:rPr>
          <w:i/>
          <w:spacing w:val="6"/>
        </w:rPr>
        <w:t>a</w:t>
      </w:r>
      <w:r w:rsidRPr="00566AFE">
        <w:rPr>
          <w:i/>
          <w:spacing w:val="4"/>
        </w:rPr>
        <w:t>ti</w:t>
      </w:r>
      <w:r w:rsidRPr="00566AFE">
        <w:rPr>
          <w:i/>
          <w:spacing w:val="6"/>
        </w:rPr>
        <w:t>o</w:t>
      </w:r>
      <w:r w:rsidRPr="00566AFE">
        <w:rPr>
          <w:i/>
          <w:spacing w:val="8"/>
        </w:rPr>
        <w:t>n</w:t>
      </w:r>
      <w:r w:rsidRPr="00566AFE">
        <w:rPr>
          <w:i/>
        </w:rPr>
        <w:t xml:space="preserve">s </w:t>
      </w:r>
      <w:r w:rsidRPr="00566AFE">
        <w:rPr>
          <w:i/>
          <w:spacing w:val="5"/>
        </w:rPr>
        <w:t>Re</w:t>
      </w:r>
      <w:r w:rsidRPr="00566AFE">
        <w:rPr>
          <w:i/>
          <w:spacing w:val="6"/>
        </w:rPr>
        <w:t>gu</w:t>
      </w:r>
      <w:r w:rsidRPr="00566AFE">
        <w:rPr>
          <w:i/>
          <w:spacing w:val="4"/>
        </w:rPr>
        <w:t>l</w:t>
      </w:r>
      <w:r w:rsidRPr="00566AFE">
        <w:rPr>
          <w:i/>
          <w:spacing w:val="6"/>
        </w:rPr>
        <w:t>a</w:t>
      </w:r>
      <w:r w:rsidRPr="00566AFE">
        <w:rPr>
          <w:i/>
          <w:spacing w:val="4"/>
        </w:rPr>
        <w:t>t</w:t>
      </w:r>
      <w:r w:rsidRPr="00566AFE">
        <w:rPr>
          <w:i/>
          <w:spacing w:val="6"/>
        </w:rPr>
        <w:t>o</w:t>
      </w:r>
      <w:r w:rsidRPr="00566AFE">
        <w:rPr>
          <w:i/>
          <w:spacing w:val="4"/>
        </w:rPr>
        <w:t>r</w:t>
      </w:r>
      <w:r w:rsidRPr="00566AFE">
        <w:rPr>
          <w:i/>
        </w:rPr>
        <w:t>y</w:t>
      </w:r>
      <w:r w:rsidRPr="00566AFE">
        <w:rPr>
          <w:i/>
          <w:spacing w:val="1"/>
        </w:rPr>
        <w:t xml:space="preserve"> </w:t>
      </w:r>
      <w:r w:rsidRPr="00566AFE">
        <w:rPr>
          <w:i/>
          <w:spacing w:val="5"/>
        </w:rPr>
        <w:t>c</w:t>
      </w:r>
      <w:r w:rsidRPr="00566AFE">
        <w:rPr>
          <w:i/>
          <w:spacing w:val="6"/>
        </w:rPr>
        <w:t>o</w:t>
      </w:r>
      <w:r w:rsidRPr="00566AFE">
        <w:rPr>
          <w:i/>
          <w:spacing w:val="5"/>
        </w:rPr>
        <w:t>m</w:t>
      </w:r>
      <w:r w:rsidRPr="00566AFE">
        <w:rPr>
          <w:i/>
          <w:spacing w:val="6"/>
        </w:rPr>
        <w:t>p</w:t>
      </w:r>
      <w:r w:rsidRPr="00566AFE">
        <w:rPr>
          <w:i/>
          <w:spacing w:val="4"/>
        </w:rPr>
        <w:t>li</w:t>
      </w:r>
      <w:r w:rsidRPr="00566AFE">
        <w:rPr>
          <w:i/>
          <w:spacing w:val="6"/>
        </w:rPr>
        <w:t>an</w:t>
      </w:r>
      <w:r w:rsidRPr="00566AFE">
        <w:rPr>
          <w:i/>
          <w:spacing w:val="5"/>
        </w:rPr>
        <w:t>c</w:t>
      </w:r>
      <w:r w:rsidRPr="00566AFE">
        <w:rPr>
          <w:i/>
        </w:rPr>
        <w:t xml:space="preserve">e </w:t>
      </w:r>
      <w:r w:rsidRPr="00566AFE">
        <w:rPr>
          <w:i/>
          <w:spacing w:val="5"/>
        </w:rPr>
        <w:t>B</w:t>
      </w:r>
      <w:r w:rsidRPr="00566AFE">
        <w:rPr>
          <w:i/>
          <w:spacing w:val="6"/>
        </w:rPr>
        <w:t>udg</w:t>
      </w:r>
      <w:r w:rsidRPr="00566AFE">
        <w:rPr>
          <w:i/>
          <w:spacing w:val="5"/>
        </w:rPr>
        <w:t>e</w:t>
      </w:r>
      <w:r w:rsidRPr="00566AFE">
        <w:rPr>
          <w:i/>
        </w:rPr>
        <w:t>t</w:t>
      </w:r>
      <w:r w:rsidRPr="00566AFE">
        <w:rPr>
          <w:i/>
          <w:spacing w:val="3"/>
        </w:rPr>
        <w:t xml:space="preserve"> </w:t>
      </w:r>
      <w:r w:rsidRPr="00566AFE">
        <w:rPr>
          <w:i/>
          <w:spacing w:val="4"/>
        </w:rPr>
        <w:t>s</w:t>
      </w:r>
      <w:r w:rsidRPr="00566AFE">
        <w:rPr>
          <w:i/>
          <w:spacing w:val="5"/>
        </w:rPr>
        <w:t>e</w:t>
      </w:r>
      <w:r w:rsidRPr="00566AFE">
        <w:rPr>
          <w:i/>
          <w:spacing w:val="4"/>
        </w:rPr>
        <w:t>tti</w:t>
      </w:r>
      <w:r w:rsidRPr="00566AFE">
        <w:rPr>
          <w:i/>
          <w:spacing w:val="6"/>
        </w:rPr>
        <w:t>n</w:t>
      </w:r>
      <w:r w:rsidRPr="00566AFE">
        <w:rPr>
          <w:i/>
        </w:rPr>
        <w:t>g</w:t>
      </w:r>
      <w:r w:rsidRPr="00566AFE">
        <w:rPr>
          <w:i/>
          <w:spacing w:val="11"/>
        </w:rPr>
        <w:t xml:space="preserve"> </w:t>
      </w:r>
      <w:r w:rsidRPr="00566AFE">
        <w:rPr>
          <w:i/>
        </w:rPr>
        <w:t>&amp;</w:t>
      </w:r>
      <w:r w:rsidRPr="00566AFE">
        <w:rPr>
          <w:i/>
          <w:spacing w:val="2"/>
        </w:rPr>
        <w:t xml:space="preserve"> </w:t>
      </w:r>
      <w:r w:rsidRPr="00566AFE">
        <w:rPr>
          <w:i/>
          <w:spacing w:val="4"/>
        </w:rPr>
        <w:t>f</w:t>
      </w:r>
      <w:r w:rsidRPr="00566AFE">
        <w:rPr>
          <w:i/>
          <w:spacing w:val="8"/>
        </w:rPr>
        <w:t>or</w:t>
      </w:r>
      <w:r w:rsidRPr="00566AFE">
        <w:rPr>
          <w:i/>
          <w:spacing w:val="5"/>
        </w:rPr>
        <w:t>ec</w:t>
      </w:r>
      <w:r w:rsidRPr="00566AFE">
        <w:rPr>
          <w:i/>
          <w:spacing w:val="6"/>
        </w:rPr>
        <w:t>a</w:t>
      </w:r>
      <w:r w:rsidRPr="00566AFE">
        <w:rPr>
          <w:i/>
          <w:spacing w:val="4"/>
        </w:rPr>
        <w:t>sti</w:t>
      </w:r>
      <w:r w:rsidRPr="00566AFE">
        <w:rPr>
          <w:i/>
          <w:spacing w:val="6"/>
        </w:rPr>
        <w:t>n</w:t>
      </w:r>
      <w:r w:rsidRPr="00566AFE">
        <w:rPr>
          <w:i/>
        </w:rPr>
        <w:t xml:space="preserve">g </w:t>
      </w:r>
      <w:r w:rsidRPr="00566AFE">
        <w:rPr>
          <w:i/>
          <w:spacing w:val="4"/>
        </w:rPr>
        <w:t>L</w:t>
      </w:r>
      <w:r w:rsidRPr="00566AFE">
        <w:rPr>
          <w:i/>
          <w:spacing w:val="6"/>
        </w:rPr>
        <w:t>og</w:t>
      </w:r>
      <w:r w:rsidRPr="00566AFE">
        <w:rPr>
          <w:i/>
          <w:spacing w:val="4"/>
        </w:rPr>
        <w:t>isti</w:t>
      </w:r>
      <w:r w:rsidRPr="00566AFE">
        <w:rPr>
          <w:i/>
          <w:spacing w:val="7"/>
        </w:rPr>
        <w:t>c</w:t>
      </w:r>
      <w:r w:rsidRPr="00566AFE">
        <w:rPr>
          <w:i/>
        </w:rPr>
        <w:t>s</w:t>
      </w:r>
      <w:r w:rsidRPr="00566AFE">
        <w:rPr>
          <w:i/>
          <w:spacing w:val="2"/>
        </w:rPr>
        <w:t xml:space="preserve"> </w:t>
      </w:r>
      <w:r w:rsidRPr="00566AFE">
        <w:rPr>
          <w:i/>
          <w:spacing w:val="6"/>
        </w:rPr>
        <w:t>ou</w:t>
      </w:r>
      <w:r w:rsidRPr="00566AFE">
        <w:rPr>
          <w:i/>
          <w:spacing w:val="4"/>
        </w:rPr>
        <w:t>ts</w:t>
      </w:r>
      <w:r w:rsidRPr="00566AFE">
        <w:rPr>
          <w:i/>
          <w:spacing w:val="6"/>
        </w:rPr>
        <w:t>ou</w:t>
      </w:r>
      <w:r w:rsidRPr="00566AFE">
        <w:rPr>
          <w:i/>
          <w:spacing w:val="4"/>
        </w:rPr>
        <w:t>r</w:t>
      </w:r>
      <w:r w:rsidRPr="00566AFE">
        <w:rPr>
          <w:i/>
          <w:spacing w:val="5"/>
        </w:rPr>
        <w:t>c</w:t>
      </w:r>
      <w:r w:rsidRPr="00566AFE">
        <w:rPr>
          <w:i/>
          <w:spacing w:val="4"/>
        </w:rPr>
        <w:t>i</w:t>
      </w:r>
      <w:r w:rsidRPr="00566AFE">
        <w:rPr>
          <w:i/>
          <w:spacing w:val="6"/>
        </w:rPr>
        <w:t>n</w:t>
      </w:r>
      <w:r w:rsidRPr="00566AFE">
        <w:rPr>
          <w:i/>
        </w:rPr>
        <w:t>g</w:t>
      </w:r>
    </w:p>
    <w:p w14:paraId="7C0001CD" w14:textId="77777777" w:rsidR="006B614A" w:rsidRPr="00566AFE" w:rsidRDefault="00566AFE">
      <w:pPr>
        <w:spacing w:before="9" w:line="552" w:lineRule="auto"/>
        <w:ind w:left="118" w:right="4"/>
      </w:pPr>
      <w:r w:rsidRPr="00566AFE">
        <w:rPr>
          <w:i/>
          <w:spacing w:val="6"/>
        </w:rPr>
        <w:t>Sa</w:t>
      </w:r>
      <w:r w:rsidRPr="00566AFE">
        <w:rPr>
          <w:i/>
          <w:spacing w:val="4"/>
        </w:rPr>
        <w:t>f</w:t>
      </w:r>
      <w:r w:rsidRPr="00566AFE">
        <w:rPr>
          <w:i/>
          <w:spacing w:val="5"/>
        </w:rPr>
        <w:t>e</w:t>
      </w:r>
      <w:r w:rsidRPr="00566AFE">
        <w:rPr>
          <w:i/>
          <w:spacing w:val="4"/>
        </w:rPr>
        <w:t>t</w:t>
      </w:r>
      <w:r w:rsidRPr="00566AFE">
        <w:rPr>
          <w:i/>
        </w:rPr>
        <w:t>y</w:t>
      </w:r>
      <w:r w:rsidRPr="00566AFE">
        <w:rPr>
          <w:i/>
          <w:spacing w:val="5"/>
        </w:rPr>
        <w:t xml:space="preserve"> </w:t>
      </w:r>
      <w:r w:rsidRPr="00566AFE">
        <w:rPr>
          <w:i/>
          <w:spacing w:val="6"/>
        </w:rPr>
        <w:t>p</w:t>
      </w:r>
      <w:r w:rsidRPr="00566AFE">
        <w:rPr>
          <w:i/>
          <w:spacing w:val="4"/>
        </w:rPr>
        <w:t>r</w:t>
      </w:r>
      <w:r w:rsidRPr="00566AFE">
        <w:rPr>
          <w:i/>
          <w:spacing w:val="6"/>
        </w:rPr>
        <w:t>o</w:t>
      </w:r>
      <w:r w:rsidRPr="00566AFE">
        <w:rPr>
          <w:i/>
          <w:spacing w:val="5"/>
        </w:rPr>
        <w:t>ce</w:t>
      </w:r>
      <w:r w:rsidRPr="00566AFE">
        <w:rPr>
          <w:i/>
          <w:spacing w:val="6"/>
        </w:rPr>
        <w:t>du</w:t>
      </w:r>
      <w:r w:rsidRPr="00566AFE">
        <w:rPr>
          <w:i/>
          <w:spacing w:val="4"/>
        </w:rPr>
        <w:t>r</w:t>
      </w:r>
      <w:r w:rsidRPr="00566AFE">
        <w:rPr>
          <w:i/>
          <w:spacing w:val="5"/>
        </w:rPr>
        <w:t>e</w:t>
      </w:r>
      <w:r w:rsidRPr="00566AFE">
        <w:rPr>
          <w:i/>
        </w:rPr>
        <w:t xml:space="preserve">s </w:t>
      </w:r>
      <w:r w:rsidRPr="00566AFE">
        <w:rPr>
          <w:i/>
          <w:spacing w:val="5"/>
        </w:rPr>
        <w:t>O</w:t>
      </w:r>
      <w:r w:rsidRPr="00566AFE">
        <w:rPr>
          <w:i/>
          <w:spacing w:val="4"/>
        </w:rPr>
        <w:t>r</w:t>
      </w:r>
      <w:r w:rsidRPr="00566AFE">
        <w:rPr>
          <w:i/>
          <w:spacing w:val="6"/>
        </w:rPr>
        <w:t>gan</w:t>
      </w:r>
      <w:r w:rsidRPr="00566AFE">
        <w:rPr>
          <w:i/>
          <w:spacing w:val="4"/>
        </w:rPr>
        <w:t>isi</w:t>
      </w:r>
      <w:r w:rsidRPr="00566AFE">
        <w:rPr>
          <w:i/>
          <w:spacing w:val="6"/>
        </w:rPr>
        <w:t>n</w:t>
      </w:r>
      <w:r w:rsidRPr="00566AFE">
        <w:rPr>
          <w:i/>
        </w:rPr>
        <w:t>g</w:t>
      </w:r>
      <w:r w:rsidRPr="00566AFE">
        <w:rPr>
          <w:i/>
          <w:spacing w:val="2"/>
        </w:rPr>
        <w:t xml:space="preserve"> </w:t>
      </w:r>
      <w:r w:rsidRPr="00566AFE">
        <w:rPr>
          <w:i/>
          <w:spacing w:val="4"/>
        </w:rPr>
        <w:t>s</w:t>
      </w:r>
      <w:r w:rsidRPr="00566AFE">
        <w:rPr>
          <w:i/>
          <w:spacing w:val="6"/>
        </w:rPr>
        <w:t>h</w:t>
      </w:r>
      <w:r w:rsidRPr="00566AFE">
        <w:rPr>
          <w:i/>
          <w:spacing w:val="4"/>
        </w:rPr>
        <w:t>i</w:t>
      </w:r>
      <w:r w:rsidRPr="00566AFE">
        <w:rPr>
          <w:i/>
          <w:spacing w:val="6"/>
        </w:rPr>
        <w:t>p</w:t>
      </w:r>
      <w:r w:rsidRPr="00566AFE">
        <w:rPr>
          <w:i/>
          <w:spacing w:val="5"/>
        </w:rPr>
        <w:t>me</w:t>
      </w:r>
      <w:r w:rsidRPr="00566AFE">
        <w:rPr>
          <w:i/>
          <w:spacing w:val="6"/>
        </w:rPr>
        <w:t>n</w:t>
      </w:r>
      <w:r w:rsidRPr="00566AFE">
        <w:rPr>
          <w:i/>
          <w:spacing w:val="7"/>
        </w:rPr>
        <w:t>t</w:t>
      </w:r>
      <w:r w:rsidRPr="00566AFE">
        <w:rPr>
          <w:i/>
        </w:rPr>
        <w:t xml:space="preserve">s </w:t>
      </w:r>
      <w:r w:rsidRPr="00566AFE">
        <w:rPr>
          <w:i/>
          <w:spacing w:val="4"/>
        </w:rPr>
        <w:t>Tr</w:t>
      </w:r>
      <w:r w:rsidRPr="00566AFE">
        <w:rPr>
          <w:i/>
          <w:spacing w:val="6"/>
        </w:rPr>
        <w:t>an</w:t>
      </w:r>
      <w:r w:rsidRPr="00566AFE">
        <w:rPr>
          <w:i/>
          <w:spacing w:val="4"/>
        </w:rPr>
        <w:t>s</w:t>
      </w:r>
      <w:r w:rsidRPr="00566AFE">
        <w:rPr>
          <w:i/>
          <w:spacing w:val="6"/>
        </w:rPr>
        <w:t>po</w:t>
      </w:r>
      <w:r w:rsidRPr="00566AFE">
        <w:rPr>
          <w:i/>
          <w:spacing w:val="4"/>
        </w:rPr>
        <w:t>rt</w:t>
      </w:r>
      <w:r w:rsidRPr="00566AFE">
        <w:rPr>
          <w:i/>
          <w:spacing w:val="6"/>
        </w:rPr>
        <w:t>a</w:t>
      </w:r>
      <w:r w:rsidRPr="00566AFE">
        <w:rPr>
          <w:i/>
          <w:spacing w:val="4"/>
        </w:rPr>
        <w:t>ti</w:t>
      </w:r>
      <w:r w:rsidRPr="00566AFE">
        <w:rPr>
          <w:i/>
          <w:spacing w:val="6"/>
        </w:rPr>
        <w:t>o</w:t>
      </w:r>
      <w:r w:rsidRPr="00566AFE">
        <w:rPr>
          <w:i/>
        </w:rPr>
        <w:t>n</w:t>
      </w:r>
      <w:r w:rsidRPr="00566AFE">
        <w:rPr>
          <w:i/>
          <w:spacing w:val="-1"/>
        </w:rPr>
        <w:t xml:space="preserve"> </w:t>
      </w:r>
      <w:r w:rsidRPr="00566AFE">
        <w:rPr>
          <w:i/>
          <w:spacing w:val="5"/>
        </w:rPr>
        <w:t>m</w:t>
      </w:r>
      <w:r w:rsidRPr="00566AFE">
        <w:rPr>
          <w:i/>
          <w:spacing w:val="6"/>
        </w:rPr>
        <w:t>anag</w:t>
      </w:r>
      <w:r w:rsidRPr="00566AFE">
        <w:rPr>
          <w:i/>
          <w:spacing w:val="5"/>
        </w:rPr>
        <w:t>eme</w:t>
      </w:r>
      <w:r w:rsidRPr="00566AFE">
        <w:rPr>
          <w:i/>
          <w:spacing w:val="6"/>
        </w:rPr>
        <w:t>n</w:t>
      </w:r>
      <w:r w:rsidRPr="00566AFE">
        <w:rPr>
          <w:i/>
        </w:rPr>
        <w:t xml:space="preserve">t </w:t>
      </w:r>
      <w:r w:rsidRPr="00566AFE">
        <w:rPr>
          <w:i/>
          <w:spacing w:val="5"/>
        </w:rPr>
        <w:t>F</w:t>
      </w:r>
      <w:r w:rsidRPr="00566AFE">
        <w:rPr>
          <w:i/>
          <w:spacing w:val="4"/>
        </w:rPr>
        <w:t>l</w:t>
      </w:r>
      <w:r w:rsidRPr="00566AFE">
        <w:rPr>
          <w:i/>
          <w:spacing w:val="5"/>
        </w:rPr>
        <w:t>ee</w:t>
      </w:r>
      <w:r w:rsidRPr="00566AFE">
        <w:rPr>
          <w:i/>
        </w:rPr>
        <w:t>t</w:t>
      </w:r>
      <w:r w:rsidRPr="00566AFE">
        <w:rPr>
          <w:i/>
          <w:spacing w:val="7"/>
        </w:rPr>
        <w:t xml:space="preserve"> </w:t>
      </w:r>
      <w:r w:rsidRPr="00566AFE">
        <w:rPr>
          <w:i/>
          <w:spacing w:val="5"/>
        </w:rPr>
        <w:t>m</w:t>
      </w:r>
      <w:r w:rsidRPr="00566AFE">
        <w:rPr>
          <w:i/>
          <w:spacing w:val="6"/>
        </w:rPr>
        <w:t>anag</w:t>
      </w:r>
      <w:r w:rsidRPr="00566AFE">
        <w:rPr>
          <w:i/>
          <w:spacing w:val="5"/>
        </w:rPr>
        <w:t>eme</w:t>
      </w:r>
      <w:r w:rsidRPr="00566AFE">
        <w:rPr>
          <w:i/>
          <w:spacing w:val="6"/>
        </w:rPr>
        <w:t>n</w:t>
      </w:r>
      <w:r w:rsidRPr="00566AFE">
        <w:rPr>
          <w:i/>
        </w:rPr>
        <w:t>t</w:t>
      </w:r>
    </w:p>
    <w:p w14:paraId="27520D0F" w14:textId="77777777" w:rsidR="006B614A" w:rsidRPr="00566AFE" w:rsidRDefault="006B614A">
      <w:pPr>
        <w:spacing w:line="200" w:lineRule="exact"/>
      </w:pPr>
    </w:p>
    <w:p w14:paraId="11CBCE65" w14:textId="77777777" w:rsidR="006B614A" w:rsidRPr="00566AFE" w:rsidRDefault="006B614A">
      <w:pPr>
        <w:spacing w:line="200" w:lineRule="exact"/>
      </w:pPr>
    </w:p>
    <w:p w14:paraId="52B9B947" w14:textId="77777777" w:rsidR="006B614A" w:rsidRPr="00566AFE" w:rsidRDefault="006B614A">
      <w:pPr>
        <w:spacing w:before="9" w:line="280" w:lineRule="exact"/>
        <w:rPr>
          <w:sz w:val="28"/>
          <w:szCs w:val="28"/>
        </w:rPr>
      </w:pPr>
    </w:p>
    <w:p w14:paraId="3A05C8A9" w14:textId="77777777" w:rsidR="006B614A" w:rsidRPr="00566AFE" w:rsidRDefault="00566AFE">
      <w:pPr>
        <w:ind w:left="133"/>
      </w:pPr>
      <w:r w:rsidRPr="00566AFE">
        <w:rPr>
          <w:spacing w:val="11"/>
        </w:rPr>
        <w:t>P</w:t>
      </w:r>
      <w:r w:rsidRPr="00566AFE">
        <w:rPr>
          <w:spacing w:val="9"/>
        </w:rPr>
        <w:t>R</w:t>
      </w:r>
      <w:r w:rsidRPr="00566AFE">
        <w:rPr>
          <w:spacing w:val="10"/>
        </w:rPr>
        <w:t>O</w:t>
      </w:r>
      <w:r w:rsidRPr="00566AFE">
        <w:rPr>
          <w:spacing w:val="9"/>
        </w:rPr>
        <w:t>F</w:t>
      </w:r>
      <w:r w:rsidRPr="00566AFE">
        <w:rPr>
          <w:spacing w:val="10"/>
        </w:rPr>
        <w:t>E</w:t>
      </w:r>
      <w:r w:rsidRPr="00566AFE">
        <w:rPr>
          <w:spacing w:val="9"/>
        </w:rPr>
        <w:t>SS</w:t>
      </w:r>
      <w:r w:rsidRPr="00566AFE">
        <w:rPr>
          <w:spacing w:val="10"/>
        </w:rPr>
        <w:t>ION</w:t>
      </w:r>
      <w:r w:rsidRPr="00566AFE">
        <w:rPr>
          <w:spacing w:val="7"/>
        </w:rPr>
        <w:t>A</w:t>
      </w:r>
      <w:r w:rsidRPr="00566AFE">
        <w:t>L</w:t>
      </w:r>
    </w:p>
    <w:p w14:paraId="0AEFDC81" w14:textId="77777777" w:rsidR="006B614A" w:rsidRPr="00566AFE" w:rsidRDefault="006B614A">
      <w:pPr>
        <w:spacing w:before="3" w:line="240" w:lineRule="exact"/>
        <w:rPr>
          <w:sz w:val="24"/>
          <w:szCs w:val="24"/>
        </w:rPr>
      </w:pPr>
    </w:p>
    <w:p w14:paraId="2EEB03ED" w14:textId="77777777" w:rsidR="006B614A" w:rsidRPr="00566AFE" w:rsidRDefault="00566AFE">
      <w:pPr>
        <w:spacing w:line="543" w:lineRule="auto"/>
        <w:ind w:left="133" w:right="603"/>
      </w:pPr>
      <w:r w:rsidRPr="00566AFE">
        <w:rPr>
          <w:i/>
        </w:rPr>
        <w:t>Fi</w:t>
      </w:r>
      <w:r w:rsidRPr="00566AFE">
        <w:rPr>
          <w:i/>
          <w:spacing w:val="-1"/>
        </w:rPr>
        <w:t>r</w:t>
      </w:r>
      <w:r w:rsidRPr="00566AFE">
        <w:rPr>
          <w:i/>
        </w:rPr>
        <w:t>e</w:t>
      </w:r>
      <w:r w:rsidRPr="00566AFE">
        <w:rPr>
          <w:i/>
          <w:spacing w:val="-2"/>
        </w:rPr>
        <w:t xml:space="preserve"> </w:t>
      </w:r>
      <w:r w:rsidRPr="00566AFE">
        <w:rPr>
          <w:i/>
          <w:spacing w:val="1"/>
        </w:rPr>
        <w:t>Sa</w:t>
      </w:r>
      <w:r w:rsidRPr="00566AFE">
        <w:rPr>
          <w:i/>
        </w:rPr>
        <w:t>fety</w:t>
      </w:r>
      <w:r w:rsidRPr="00566AFE">
        <w:rPr>
          <w:i/>
          <w:spacing w:val="-4"/>
        </w:rPr>
        <w:t xml:space="preserve"> </w:t>
      </w:r>
      <w:r w:rsidRPr="00566AFE">
        <w:rPr>
          <w:i/>
          <w:spacing w:val="-1"/>
        </w:rPr>
        <w:t>C</w:t>
      </w:r>
      <w:r w:rsidRPr="00566AFE">
        <w:rPr>
          <w:i/>
        </w:rPr>
        <w:t>ert</w:t>
      </w:r>
      <w:r w:rsidRPr="00566AFE">
        <w:rPr>
          <w:i/>
          <w:spacing w:val="-1"/>
        </w:rPr>
        <w:t>i</w:t>
      </w:r>
      <w:r w:rsidRPr="00566AFE">
        <w:rPr>
          <w:i/>
        </w:rPr>
        <w:t>fic</w:t>
      </w:r>
      <w:r w:rsidRPr="00566AFE">
        <w:rPr>
          <w:i/>
          <w:spacing w:val="1"/>
        </w:rPr>
        <w:t>a</w:t>
      </w:r>
      <w:r w:rsidRPr="00566AFE">
        <w:rPr>
          <w:i/>
        </w:rPr>
        <w:t>te A</w:t>
      </w:r>
      <w:r w:rsidRPr="00566AFE">
        <w:rPr>
          <w:i/>
          <w:spacing w:val="1"/>
        </w:rPr>
        <w:t>d</w:t>
      </w:r>
      <w:r w:rsidRPr="00566AFE">
        <w:rPr>
          <w:i/>
        </w:rPr>
        <w:t>v</w:t>
      </w:r>
      <w:r w:rsidRPr="00566AFE">
        <w:rPr>
          <w:i/>
          <w:spacing w:val="1"/>
        </w:rPr>
        <w:t>an</w:t>
      </w:r>
      <w:r w:rsidRPr="00566AFE">
        <w:rPr>
          <w:i/>
        </w:rPr>
        <w:t>c</w:t>
      </w:r>
      <w:r w:rsidRPr="00566AFE">
        <w:rPr>
          <w:i/>
          <w:spacing w:val="1"/>
        </w:rPr>
        <w:t>e</w:t>
      </w:r>
      <w:r w:rsidRPr="00566AFE">
        <w:rPr>
          <w:i/>
        </w:rPr>
        <w:t>d</w:t>
      </w:r>
      <w:r w:rsidRPr="00566AFE">
        <w:rPr>
          <w:i/>
          <w:spacing w:val="-9"/>
        </w:rPr>
        <w:t xml:space="preserve"> </w:t>
      </w:r>
      <w:r w:rsidRPr="00566AFE">
        <w:rPr>
          <w:i/>
        </w:rPr>
        <w:t>Fi</w:t>
      </w:r>
      <w:r w:rsidRPr="00566AFE">
        <w:rPr>
          <w:i/>
          <w:spacing w:val="-1"/>
        </w:rPr>
        <w:t>rs</w:t>
      </w:r>
      <w:r w:rsidRPr="00566AFE">
        <w:rPr>
          <w:i/>
        </w:rPr>
        <w:t>t</w:t>
      </w:r>
      <w:r w:rsidRPr="00566AFE">
        <w:rPr>
          <w:i/>
          <w:spacing w:val="-4"/>
        </w:rPr>
        <w:t xml:space="preserve"> </w:t>
      </w:r>
      <w:r w:rsidRPr="00566AFE">
        <w:rPr>
          <w:i/>
          <w:spacing w:val="1"/>
        </w:rPr>
        <w:t>A</w:t>
      </w:r>
      <w:r w:rsidRPr="00566AFE">
        <w:rPr>
          <w:i/>
        </w:rPr>
        <w:t>id F</w:t>
      </w:r>
      <w:r w:rsidRPr="00566AFE">
        <w:rPr>
          <w:i/>
          <w:spacing w:val="-1"/>
        </w:rPr>
        <w:t>r</w:t>
      </w:r>
      <w:r w:rsidRPr="00566AFE">
        <w:rPr>
          <w:i/>
        </w:rPr>
        <w:t>e</w:t>
      </w:r>
      <w:r w:rsidRPr="00566AFE">
        <w:rPr>
          <w:i/>
          <w:spacing w:val="1"/>
        </w:rPr>
        <w:t>n</w:t>
      </w:r>
      <w:r w:rsidRPr="00566AFE">
        <w:rPr>
          <w:i/>
        </w:rPr>
        <w:t>ch</w:t>
      </w:r>
      <w:r w:rsidRPr="00566AFE">
        <w:rPr>
          <w:i/>
          <w:spacing w:val="-4"/>
        </w:rPr>
        <w:t xml:space="preserve"> </w:t>
      </w:r>
      <w:r w:rsidRPr="00566AFE">
        <w:rPr>
          <w:i/>
          <w:spacing w:val="1"/>
        </w:rPr>
        <w:t>Sp</w:t>
      </w:r>
      <w:r w:rsidRPr="00566AFE">
        <w:rPr>
          <w:i/>
          <w:spacing w:val="-2"/>
        </w:rPr>
        <w:t>e</w:t>
      </w:r>
      <w:r w:rsidRPr="00566AFE">
        <w:rPr>
          <w:i/>
          <w:spacing w:val="1"/>
        </w:rPr>
        <w:t>a</w:t>
      </w:r>
      <w:r w:rsidRPr="00566AFE">
        <w:rPr>
          <w:i/>
        </w:rPr>
        <w:t>k</w:t>
      </w:r>
      <w:r w:rsidRPr="00566AFE">
        <w:rPr>
          <w:i/>
          <w:spacing w:val="1"/>
        </w:rPr>
        <w:t>e</w:t>
      </w:r>
      <w:r w:rsidRPr="00566AFE">
        <w:rPr>
          <w:i/>
        </w:rPr>
        <w:t>r</w:t>
      </w:r>
    </w:p>
    <w:p w14:paraId="09026462" w14:textId="77777777" w:rsidR="006B614A" w:rsidRPr="00566AFE" w:rsidRDefault="006B614A">
      <w:pPr>
        <w:spacing w:line="200" w:lineRule="exact"/>
      </w:pPr>
    </w:p>
    <w:p w14:paraId="3BD1A971" w14:textId="77777777" w:rsidR="006B614A" w:rsidRPr="00566AFE" w:rsidRDefault="006B614A">
      <w:pPr>
        <w:spacing w:line="200" w:lineRule="exact"/>
      </w:pPr>
    </w:p>
    <w:p w14:paraId="755E2379" w14:textId="77777777" w:rsidR="006B614A" w:rsidRPr="00566AFE" w:rsidRDefault="006B614A">
      <w:pPr>
        <w:spacing w:before="5" w:line="280" w:lineRule="exact"/>
        <w:rPr>
          <w:sz w:val="28"/>
          <w:szCs w:val="28"/>
        </w:rPr>
      </w:pPr>
    </w:p>
    <w:p w14:paraId="3783C77A" w14:textId="77777777" w:rsidR="006B614A" w:rsidRPr="00566AFE" w:rsidRDefault="00566AFE">
      <w:pPr>
        <w:ind w:left="133"/>
      </w:pPr>
      <w:r w:rsidRPr="00566AFE">
        <w:rPr>
          <w:spacing w:val="11"/>
        </w:rPr>
        <w:t>P</w:t>
      </w:r>
      <w:r w:rsidRPr="00566AFE">
        <w:rPr>
          <w:spacing w:val="10"/>
        </w:rPr>
        <w:t>E</w:t>
      </w:r>
      <w:r w:rsidRPr="00566AFE">
        <w:rPr>
          <w:spacing w:val="9"/>
        </w:rPr>
        <w:t>RS</w:t>
      </w:r>
      <w:r w:rsidRPr="00566AFE">
        <w:rPr>
          <w:spacing w:val="10"/>
        </w:rPr>
        <w:t>ON</w:t>
      </w:r>
      <w:r w:rsidRPr="00566AFE">
        <w:rPr>
          <w:spacing w:val="7"/>
        </w:rPr>
        <w:t>A</w:t>
      </w:r>
      <w:r w:rsidRPr="00566AFE">
        <w:t>L</w:t>
      </w:r>
      <w:r w:rsidRPr="00566AFE">
        <w:rPr>
          <w:spacing w:val="8"/>
        </w:rPr>
        <w:t xml:space="preserve"> </w:t>
      </w:r>
      <w:r w:rsidRPr="00566AFE">
        <w:rPr>
          <w:spacing w:val="9"/>
        </w:rPr>
        <w:t>S</w:t>
      </w:r>
      <w:r w:rsidRPr="00566AFE">
        <w:rPr>
          <w:spacing w:val="10"/>
        </w:rPr>
        <w:t>KI</w:t>
      </w:r>
      <w:r w:rsidRPr="00566AFE">
        <w:rPr>
          <w:spacing w:val="8"/>
        </w:rPr>
        <w:t>LL</w:t>
      </w:r>
      <w:r w:rsidRPr="00566AFE">
        <w:t>S</w:t>
      </w:r>
    </w:p>
    <w:p w14:paraId="55886A29" w14:textId="77777777" w:rsidR="006B614A" w:rsidRPr="00566AFE" w:rsidRDefault="006B614A">
      <w:pPr>
        <w:spacing w:before="3" w:line="240" w:lineRule="exact"/>
        <w:rPr>
          <w:sz w:val="24"/>
          <w:szCs w:val="24"/>
        </w:rPr>
      </w:pPr>
    </w:p>
    <w:p w14:paraId="6D5D94BD" w14:textId="77777777" w:rsidR="006B614A" w:rsidRPr="00566AFE" w:rsidRDefault="00566AFE">
      <w:pPr>
        <w:spacing w:line="542" w:lineRule="auto"/>
        <w:ind w:left="133" w:right="861"/>
      </w:pPr>
      <w:r w:rsidRPr="00566AFE">
        <w:rPr>
          <w:i/>
          <w:spacing w:val="-1"/>
        </w:rPr>
        <w:t>C</w:t>
      </w:r>
      <w:r w:rsidRPr="00566AFE">
        <w:rPr>
          <w:i/>
          <w:spacing w:val="1"/>
        </w:rPr>
        <w:t>on</w:t>
      </w:r>
      <w:r w:rsidRPr="00566AFE">
        <w:rPr>
          <w:i/>
          <w:spacing w:val="-1"/>
        </w:rPr>
        <w:t>s</w:t>
      </w:r>
      <w:r w:rsidRPr="00566AFE">
        <w:rPr>
          <w:i/>
        </w:rPr>
        <w:t>t</w:t>
      </w:r>
      <w:r w:rsidRPr="00566AFE">
        <w:rPr>
          <w:i/>
          <w:spacing w:val="1"/>
        </w:rPr>
        <w:t>an</w:t>
      </w:r>
      <w:r w:rsidRPr="00566AFE">
        <w:rPr>
          <w:i/>
        </w:rPr>
        <w:t>tly</w:t>
      </w:r>
      <w:r w:rsidRPr="00566AFE">
        <w:rPr>
          <w:i/>
          <w:spacing w:val="-9"/>
        </w:rPr>
        <w:t xml:space="preserve"> </w:t>
      </w:r>
      <w:r w:rsidRPr="00566AFE">
        <w:rPr>
          <w:i/>
        </w:rPr>
        <w:t>f</w:t>
      </w:r>
      <w:r w:rsidRPr="00566AFE">
        <w:rPr>
          <w:i/>
          <w:spacing w:val="1"/>
        </w:rPr>
        <w:t>o</w:t>
      </w:r>
      <w:r w:rsidRPr="00566AFE">
        <w:rPr>
          <w:i/>
        </w:rPr>
        <w:t>c</w:t>
      </w:r>
      <w:r w:rsidRPr="00566AFE">
        <w:rPr>
          <w:i/>
          <w:spacing w:val="1"/>
        </w:rPr>
        <w:t>u</w:t>
      </w:r>
      <w:r w:rsidRPr="00566AFE">
        <w:rPr>
          <w:i/>
          <w:spacing w:val="-1"/>
        </w:rPr>
        <w:t>s</w:t>
      </w:r>
      <w:r w:rsidRPr="00566AFE">
        <w:rPr>
          <w:i/>
        </w:rPr>
        <w:t>ed P</w:t>
      </w:r>
      <w:r w:rsidRPr="00566AFE">
        <w:rPr>
          <w:i/>
          <w:spacing w:val="-1"/>
        </w:rPr>
        <w:t>r</w:t>
      </w:r>
      <w:r w:rsidRPr="00566AFE">
        <w:rPr>
          <w:i/>
          <w:spacing w:val="1"/>
        </w:rPr>
        <w:t>ob</w:t>
      </w:r>
      <w:r w:rsidRPr="00566AFE">
        <w:rPr>
          <w:i/>
        </w:rPr>
        <w:t>lem</w:t>
      </w:r>
      <w:r w:rsidRPr="00566AFE">
        <w:rPr>
          <w:i/>
          <w:spacing w:val="-6"/>
        </w:rPr>
        <w:t xml:space="preserve"> </w:t>
      </w:r>
      <w:r w:rsidRPr="00566AFE">
        <w:rPr>
          <w:i/>
          <w:spacing w:val="-1"/>
        </w:rPr>
        <w:t>s</w:t>
      </w:r>
      <w:r w:rsidRPr="00566AFE">
        <w:rPr>
          <w:i/>
          <w:spacing w:val="1"/>
        </w:rPr>
        <w:t>o</w:t>
      </w:r>
      <w:r w:rsidRPr="00566AFE">
        <w:rPr>
          <w:i/>
        </w:rPr>
        <w:t>lver O</w:t>
      </w:r>
      <w:r w:rsidRPr="00566AFE">
        <w:rPr>
          <w:i/>
          <w:spacing w:val="1"/>
        </w:rPr>
        <w:t>p</w:t>
      </w:r>
      <w:r w:rsidRPr="00566AFE">
        <w:rPr>
          <w:i/>
        </w:rPr>
        <w:t>timi</w:t>
      </w:r>
      <w:r w:rsidRPr="00566AFE">
        <w:rPr>
          <w:i/>
          <w:spacing w:val="-1"/>
        </w:rPr>
        <w:t>s</w:t>
      </w:r>
      <w:r w:rsidRPr="00566AFE">
        <w:rPr>
          <w:i/>
        </w:rPr>
        <w:t>tic</w:t>
      </w:r>
    </w:p>
    <w:p w14:paraId="3A1FFB70" w14:textId="77777777" w:rsidR="006B614A" w:rsidRPr="00566AFE" w:rsidRDefault="00566AFE">
      <w:pPr>
        <w:spacing w:before="12"/>
        <w:ind w:left="133"/>
      </w:pPr>
      <w:r w:rsidRPr="00566AFE">
        <w:rPr>
          <w:i/>
          <w:spacing w:val="1"/>
        </w:rPr>
        <w:t>So</w:t>
      </w:r>
      <w:r w:rsidRPr="00566AFE">
        <w:rPr>
          <w:i/>
        </w:rPr>
        <w:t>ci</w:t>
      </w:r>
      <w:r w:rsidRPr="00566AFE">
        <w:rPr>
          <w:i/>
          <w:spacing w:val="1"/>
        </w:rPr>
        <w:t>a</w:t>
      </w:r>
      <w:r w:rsidRPr="00566AFE">
        <w:rPr>
          <w:i/>
        </w:rPr>
        <w:t>lly</w:t>
      </w:r>
      <w:r w:rsidRPr="00566AFE">
        <w:rPr>
          <w:i/>
          <w:spacing w:val="-6"/>
        </w:rPr>
        <w:t xml:space="preserve"> </w:t>
      </w:r>
      <w:r w:rsidRPr="00566AFE">
        <w:rPr>
          <w:i/>
        </w:rPr>
        <w:t>c</w:t>
      </w:r>
      <w:r w:rsidRPr="00566AFE">
        <w:rPr>
          <w:i/>
          <w:spacing w:val="1"/>
        </w:rPr>
        <w:t>on</w:t>
      </w:r>
      <w:r w:rsidRPr="00566AFE">
        <w:rPr>
          <w:i/>
        </w:rPr>
        <w:t>fi</w:t>
      </w:r>
      <w:r w:rsidRPr="00566AFE">
        <w:rPr>
          <w:i/>
          <w:spacing w:val="1"/>
        </w:rPr>
        <w:t>d</w:t>
      </w:r>
      <w:r w:rsidRPr="00566AFE">
        <w:rPr>
          <w:i/>
          <w:spacing w:val="-2"/>
        </w:rPr>
        <w:t>e</w:t>
      </w:r>
      <w:r w:rsidRPr="00566AFE">
        <w:rPr>
          <w:i/>
          <w:spacing w:val="1"/>
        </w:rPr>
        <w:t>n</w:t>
      </w:r>
      <w:r w:rsidRPr="00566AFE">
        <w:rPr>
          <w:i/>
        </w:rPr>
        <w:t>t</w:t>
      </w:r>
    </w:p>
    <w:p w14:paraId="77FDDD5D" w14:textId="77777777" w:rsidR="006B614A" w:rsidRPr="00566AFE" w:rsidRDefault="006B614A">
      <w:pPr>
        <w:spacing w:line="200" w:lineRule="exact"/>
      </w:pPr>
    </w:p>
    <w:p w14:paraId="61222548" w14:textId="77777777" w:rsidR="006B614A" w:rsidRPr="00566AFE" w:rsidRDefault="006B614A">
      <w:pPr>
        <w:spacing w:line="200" w:lineRule="exact"/>
      </w:pPr>
    </w:p>
    <w:p w14:paraId="75FD1597" w14:textId="77777777" w:rsidR="006B614A" w:rsidRPr="00566AFE" w:rsidRDefault="006B614A">
      <w:pPr>
        <w:spacing w:line="200" w:lineRule="exact"/>
      </w:pPr>
    </w:p>
    <w:p w14:paraId="09324B47" w14:textId="77777777" w:rsidR="006B614A" w:rsidRPr="00566AFE" w:rsidRDefault="006B614A">
      <w:pPr>
        <w:spacing w:line="200" w:lineRule="exact"/>
      </w:pPr>
    </w:p>
    <w:p w14:paraId="697E9B5D" w14:textId="77777777" w:rsidR="006B614A" w:rsidRPr="00566AFE" w:rsidRDefault="006B614A">
      <w:pPr>
        <w:spacing w:line="200" w:lineRule="exact"/>
      </w:pPr>
    </w:p>
    <w:p w14:paraId="391B1DF2" w14:textId="77777777" w:rsidR="006B614A" w:rsidRPr="00566AFE" w:rsidRDefault="006B614A">
      <w:pPr>
        <w:spacing w:before="3" w:line="280" w:lineRule="exact"/>
        <w:rPr>
          <w:sz w:val="28"/>
          <w:szCs w:val="28"/>
        </w:rPr>
      </w:pPr>
    </w:p>
    <w:p w14:paraId="60589A9D" w14:textId="77777777" w:rsidR="006B614A" w:rsidRPr="00566AFE" w:rsidRDefault="00566AFE">
      <w:pPr>
        <w:ind w:left="133"/>
      </w:pPr>
      <w:r w:rsidRPr="00566AFE">
        <w:rPr>
          <w:spacing w:val="11"/>
        </w:rPr>
        <w:t>P</w:t>
      </w:r>
      <w:r w:rsidRPr="00566AFE">
        <w:rPr>
          <w:spacing w:val="10"/>
        </w:rPr>
        <w:t>E</w:t>
      </w:r>
      <w:r w:rsidRPr="00566AFE">
        <w:rPr>
          <w:spacing w:val="9"/>
        </w:rPr>
        <w:t>RS</w:t>
      </w:r>
      <w:r w:rsidRPr="00566AFE">
        <w:rPr>
          <w:spacing w:val="10"/>
        </w:rPr>
        <w:t>ON</w:t>
      </w:r>
      <w:r w:rsidRPr="00566AFE">
        <w:rPr>
          <w:spacing w:val="7"/>
        </w:rPr>
        <w:t>A</w:t>
      </w:r>
      <w:r w:rsidRPr="00566AFE">
        <w:t>L</w:t>
      </w:r>
      <w:r w:rsidRPr="00566AFE">
        <w:rPr>
          <w:spacing w:val="8"/>
        </w:rPr>
        <w:t xml:space="preserve"> </w:t>
      </w:r>
      <w:r w:rsidRPr="00566AFE">
        <w:rPr>
          <w:spacing w:val="10"/>
        </w:rPr>
        <w:t>D</w:t>
      </w:r>
      <w:r w:rsidRPr="00566AFE">
        <w:rPr>
          <w:spacing w:val="8"/>
        </w:rPr>
        <w:t>E</w:t>
      </w:r>
      <w:r w:rsidRPr="00566AFE">
        <w:rPr>
          <w:spacing w:val="13"/>
        </w:rPr>
        <w:t>T</w:t>
      </w:r>
      <w:r w:rsidRPr="00566AFE">
        <w:rPr>
          <w:spacing w:val="7"/>
        </w:rPr>
        <w:t>A</w:t>
      </w:r>
      <w:r w:rsidRPr="00566AFE">
        <w:rPr>
          <w:spacing w:val="10"/>
        </w:rPr>
        <w:t>I</w:t>
      </w:r>
      <w:r w:rsidRPr="00566AFE">
        <w:rPr>
          <w:spacing w:val="8"/>
        </w:rPr>
        <w:t>L</w:t>
      </w:r>
      <w:r w:rsidRPr="00566AFE">
        <w:t>S</w:t>
      </w:r>
    </w:p>
    <w:p w14:paraId="423060BC" w14:textId="77777777" w:rsidR="006B614A" w:rsidRPr="00566AFE" w:rsidRDefault="006B614A">
      <w:pPr>
        <w:spacing w:before="16" w:line="220" w:lineRule="exact"/>
        <w:rPr>
          <w:sz w:val="22"/>
          <w:szCs w:val="22"/>
        </w:rPr>
      </w:pPr>
    </w:p>
    <w:p w14:paraId="37E52DB6" w14:textId="77777777" w:rsidR="00566AFE" w:rsidRPr="00566AFE" w:rsidRDefault="00566AFE">
      <w:pPr>
        <w:ind w:left="133" w:right="1388"/>
        <w:rPr>
          <w:rFonts w:ascii="Calibri" w:hAnsi="Calibri" w:cs="Calibri"/>
          <w:sz w:val="22"/>
          <w:szCs w:val="22"/>
        </w:rPr>
      </w:pPr>
      <w:r w:rsidRPr="00566AFE">
        <w:rPr>
          <w:rFonts w:ascii="Calibri" w:hAnsi="Calibri" w:cs="Calibri"/>
          <w:sz w:val="22"/>
          <w:szCs w:val="22"/>
        </w:rPr>
        <w:t>Lamar Pritchard</w:t>
      </w:r>
    </w:p>
    <w:p w14:paraId="60F78485" w14:textId="5450B965" w:rsidR="006B614A" w:rsidRPr="00566AFE" w:rsidRDefault="00566AFE">
      <w:pPr>
        <w:ind w:left="133" w:right="1388"/>
      </w:pPr>
      <w:r w:rsidRPr="00566AFE">
        <w:rPr>
          <w:i/>
        </w:rPr>
        <w:t>D</w:t>
      </w:r>
      <w:r w:rsidRPr="00566AFE">
        <w:rPr>
          <w:i/>
          <w:spacing w:val="1"/>
        </w:rPr>
        <w:t>a</w:t>
      </w:r>
      <w:r w:rsidRPr="00566AFE">
        <w:rPr>
          <w:i/>
        </w:rPr>
        <w:t>yj</w:t>
      </w:r>
      <w:r w:rsidRPr="00566AFE">
        <w:rPr>
          <w:i/>
          <w:spacing w:val="1"/>
        </w:rPr>
        <w:t>o</w:t>
      </w:r>
      <w:r w:rsidRPr="00566AFE">
        <w:rPr>
          <w:i/>
        </w:rPr>
        <w:t>b</w:t>
      </w:r>
      <w:r w:rsidRPr="00566AFE">
        <w:rPr>
          <w:i/>
          <w:spacing w:val="-5"/>
        </w:rPr>
        <w:t xml:space="preserve"> </w:t>
      </w:r>
      <w:r w:rsidRPr="00566AFE">
        <w:rPr>
          <w:i/>
        </w:rPr>
        <w:t>Ltd T</w:t>
      </w:r>
      <w:r w:rsidRPr="00566AFE">
        <w:rPr>
          <w:i/>
          <w:spacing w:val="1"/>
        </w:rPr>
        <w:t>h</w:t>
      </w:r>
      <w:r w:rsidRPr="00566AFE">
        <w:rPr>
          <w:i/>
        </w:rPr>
        <w:t>e</w:t>
      </w:r>
      <w:r w:rsidRPr="00566AFE">
        <w:rPr>
          <w:i/>
          <w:spacing w:val="-2"/>
        </w:rPr>
        <w:t xml:space="preserve"> </w:t>
      </w:r>
      <w:r w:rsidRPr="00566AFE">
        <w:rPr>
          <w:i/>
        </w:rPr>
        <w:t>Big</w:t>
      </w:r>
      <w:r w:rsidRPr="00566AFE">
        <w:rPr>
          <w:i/>
          <w:spacing w:val="-2"/>
        </w:rPr>
        <w:t xml:space="preserve"> </w:t>
      </w:r>
      <w:r w:rsidRPr="00566AFE">
        <w:rPr>
          <w:i/>
        </w:rPr>
        <w:t>Peg Bi</w:t>
      </w:r>
      <w:r w:rsidRPr="00566AFE">
        <w:rPr>
          <w:i/>
          <w:spacing w:val="-1"/>
        </w:rPr>
        <w:t>r</w:t>
      </w:r>
      <w:r w:rsidRPr="00566AFE">
        <w:rPr>
          <w:i/>
        </w:rPr>
        <w:t>mi</w:t>
      </w:r>
      <w:r w:rsidRPr="00566AFE">
        <w:rPr>
          <w:i/>
          <w:spacing w:val="1"/>
        </w:rPr>
        <w:t>ngha</w:t>
      </w:r>
      <w:r w:rsidRPr="00566AFE">
        <w:rPr>
          <w:i/>
        </w:rPr>
        <w:t>m B</w:t>
      </w:r>
      <w:r w:rsidRPr="00566AFE">
        <w:rPr>
          <w:i/>
          <w:spacing w:val="1"/>
        </w:rPr>
        <w:t>1</w:t>
      </w:r>
      <w:r w:rsidRPr="00566AFE">
        <w:rPr>
          <w:i/>
        </w:rPr>
        <w:t>8</w:t>
      </w:r>
      <w:r w:rsidRPr="00566AFE">
        <w:rPr>
          <w:i/>
          <w:spacing w:val="-2"/>
        </w:rPr>
        <w:t xml:space="preserve"> </w:t>
      </w:r>
      <w:r w:rsidRPr="00566AFE">
        <w:rPr>
          <w:i/>
          <w:spacing w:val="1"/>
        </w:rPr>
        <w:t>6</w:t>
      </w:r>
      <w:r w:rsidRPr="00566AFE">
        <w:rPr>
          <w:i/>
          <w:spacing w:val="-1"/>
        </w:rPr>
        <w:t>N</w:t>
      </w:r>
      <w:r w:rsidRPr="00566AFE">
        <w:rPr>
          <w:i/>
        </w:rPr>
        <w:t>F</w:t>
      </w:r>
    </w:p>
    <w:p w14:paraId="12A3CF7D" w14:textId="77777777" w:rsidR="006B614A" w:rsidRPr="00566AFE" w:rsidRDefault="00566AFE">
      <w:pPr>
        <w:ind w:left="133"/>
      </w:pPr>
      <w:r w:rsidRPr="00566AFE">
        <w:rPr>
          <w:i/>
        </w:rPr>
        <w:t>T:</w:t>
      </w:r>
      <w:r w:rsidRPr="00566AFE">
        <w:rPr>
          <w:i/>
          <w:spacing w:val="-1"/>
        </w:rPr>
        <w:t xml:space="preserve"> </w:t>
      </w:r>
      <w:r w:rsidRPr="00566AFE">
        <w:rPr>
          <w:i/>
          <w:spacing w:val="1"/>
        </w:rPr>
        <w:t>004</w:t>
      </w:r>
      <w:r w:rsidRPr="00566AFE">
        <w:rPr>
          <w:i/>
        </w:rPr>
        <w:t>4</w:t>
      </w:r>
      <w:r w:rsidRPr="00566AFE">
        <w:rPr>
          <w:i/>
          <w:spacing w:val="-5"/>
        </w:rPr>
        <w:t xml:space="preserve"> </w:t>
      </w:r>
      <w:r w:rsidRPr="00566AFE">
        <w:rPr>
          <w:i/>
          <w:spacing w:val="1"/>
        </w:rPr>
        <w:t>1</w:t>
      </w:r>
      <w:r w:rsidRPr="00566AFE">
        <w:rPr>
          <w:i/>
          <w:spacing w:val="-1"/>
        </w:rPr>
        <w:t>2</w:t>
      </w:r>
      <w:r w:rsidRPr="00566AFE">
        <w:rPr>
          <w:i/>
        </w:rPr>
        <w:t>1</w:t>
      </w:r>
      <w:r w:rsidRPr="00566AFE">
        <w:rPr>
          <w:i/>
          <w:spacing w:val="-2"/>
        </w:rPr>
        <w:t xml:space="preserve"> </w:t>
      </w:r>
      <w:r w:rsidRPr="00566AFE">
        <w:rPr>
          <w:i/>
          <w:spacing w:val="1"/>
        </w:rPr>
        <w:t>6</w:t>
      </w:r>
      <w:r w:rsidRPr="00566AFE">
        <w:rPr>
          <w:i/>
          <w:spacing w:val="-1"/>
        </w:rPr>
        <w:t>3</w:t>
      </w:r>
      <w:r w:rsidRPr="00566AFE">
        <w:rPr>
          <w:i/>
        </w:rPr>
        <w:t>8</w:t>
      </w:r>
      <w:r w:rsidRPr="00566AFE">
        <w:rPr>
          <w:i/>
          <w:spacing w:val="-2"/>
        </w:rPr>
        <w:t xml:space="preserve"> </w:t>
      </w:r>
      <w:r w:rsidRPr="00566AFE">
        <w:rPr>
          <w:i/>
          <w:spacing w:val="-1"/>
        </w:rPr>
        <w:t>0</w:t>
      </w:r>
      <w:r w:rsidRPr="00566AFE">
        <w:rPr>
          <w:i/>
          <w:spacing w:val="1"/>
        </w:rPr>
        <w:t>02</w:t>
      </w:r>
      <w:r w:rsidRPr="00566AFE">
        <w:rPr>
          <w:i/>
        </w:rPr>
        <w:t>6</w:t>
      </w:r>
    </w:p>
    <w:p w14:paraId="315BBAD7" w14:textId="77777777" w:rsidR="006B614A" w:rsidRPr="00566AFE" w:rsidRDefault="00566AFE">
      <w:pPr>
        <w:ind w:left="133"/>
      </w:pPr>
      <w:r w:rsidRPr="00566AFE">
        <w:rPr>
          <w:i/>
        </w:rPr>
        <w:t>M:</w:t>
      </w:r>
      <w:r w:rsidRPr="00566AFE">
        <w:rPr>
          <w:i/>
          <w:spacing w:val="-1"/>
        </w:rPr>
        <w:t xml:space="preserve"> </w:t>
      </w:r>
      <w:r w:rsidRPr="00566AFE">
        <w:rPr>
          <w:i/>
          <w:spacing w:val="1"/>
        </w:rPr>
        <w:t>08</w:t>
      </w:r>
      <w:r w:rsidRPr="00566AFE">
        <w:rPr>
          <w:i/>
          <w:spacing w:val="2"/>
        </w:rPr>
        <w:t>7</w:t>
      </w:r>
      <w:r w:rsidRPr="00566AFE">
        <w:rPr>
          <w:i/>
        </w:rPr>
        <w:t>0</w:t>
      </w:r>
      <w:r w:rsidRPr="00566AFE">
        <w:rPr>
          <w:i/>
          <w:spacing w:val="-5"/>
        </w:rPr>
        <w:t xml:space="preserve"> </w:t>
      </w:r>
      <w:r w:rsidRPr="00566AFE">
        <w:rPr>
          <w:i/>
          <w:spacing w:val="1"/>
        </w:rPr>
        <w:t>06</w:t>
      </w:r>
      <w:r w:rsidRPr="00566AFE">
        <w:rPr>
          <w:i/>
        </w:rPr>
        <w:t>1</w:t>
      </w:r>
      <w:r w:rsidRPr="00566AFE">
        <w:rPr>
          <w:i/>
          <w:spacing w:val="-4"/>
        </w:rPr>
        <w:t xml:space="preserve"> </w:t>
      </w:r>
      <w:r w:rsidRPr="00566AFE">
        <w:rPr>
          <w:i/>
          <w:spacing w:val="1"/>
        </w:rPr>
        <w:t>0</w:t>
      </w:r>
      <w:r w:rsidRPr="00566AFE">
        <w:rPr>
          <w:i/>
          <w:spacing w:val="-1"/>
        </w:rPr>
        <w:t>1</w:t>
      </w:r>
      <w:r w:rsidRPr="00566AFE">
        <w:rPr>
          <w:i/>
          <w:spacing w:val="1"/>
        </w:rPr>
        <w:t>2</w:t>
      </w:r>
      <w:r w:rsidRPr="00566AFE">
        <w:rPr>
          <w:i/>
        </w:rPr>
        <w:t>1</w:t>
      </w:r>
    </w:p>
    <w:p w14:paraId="271B8813" w14:textId="54FCC16B" w:rsidR="006B614A" w:rsidRPr="00566AFE" w:rsidRDefault="00566AFE">
      <w:pPr>
        <w:ind w:left="133"/>
      </w:pPr>
      <w:r w:rsidRPr="00566AFE">
        <w:rPr>
          <w:i/>
          <w:spacing w:val="1"/>
        </w:rPr>
        <w:t>E</w:t>
      </w:r>
      <w:r w:rsidRPr="00566AFE">
        <w:rPr>
          <w:i/>
        </w:rPr>
        <w:t>:</w:t>
      </w:r>
      <w:r w:rsidRPr="00566AFE">
        <w:rPr>
          <w:i/>
          <w:spacing w:val="-1"/>
        </w:rPr>
        <w:t xml:space="preserve"> </w:t>
      </w:r>
      <w:hyperlink r:id="rId5" w:history="1">
        <w:r w:rsidRPr="00566AFE">
          <w:rPr>
            <w:rStyle w:val="Hyperlink"/>
            <w:i/>
            <w:color w:val="auto"/>
          </w:rPr>
          <w:t>lamar@gmail.com</w:t>
        </w:r>
      </w:hyperlink>
    </w:p>
    <w:p w14:paraId="663FFCB1" w14:textId="77777777" w:rsidR="006B614A" w:rsidRPr="00566AFE" w:rsidRDefault="00566AFE">
      <w:pPr>
        <w:spacing w:before="33"/>
      </w:pPr>
      <w:r w:rsidRPr="00566AFE">
        <w:br w:type="column"/>
      </w:r>
      <w:r w:rsidRPr="00566AFE">
        <w:rPr>
          <w:spacing w:val="11"/>
        </w:rPr>
        <w:t>P</w:t>
      </w:r>
      <w:r w:rsidRPr="00566AFE">
        <w:rPr>
          <w:spacing w:val="13"/>
        </w:rPr>
        <w:t>E</w:t>
      </w:r>
      <w:r w:rsidRPr="00566AFE">
        <w:rPr>
          <w:spacing w:val="11"/>
        </w:rPr>
        <w:t>RS</w:t>
      </w:r>
      <w:r w:rsidRPr="00566AFE">
        <w:rPr>
          <w:spacing w:val="12"/>
        </w:rPr>
        <w:t>ON</w:t>
      </w:r>
      <w:r w:rsidRPr="00566AFE">
        <w:rPr>
          <w:spacing w:val="10"/>
        </w:rPr>
        <w:t>A</w:t>
      </w:r>
      <w:r w:rsidRPr="00566AFE">
        <w:t>L</w:t>
      </w:r>
      <w:r w:rsidRPr="00566AFE">
        <w:rPr>
          <w:spacing w:val="12"/>
        </w:rPr>
        <w:t xml:space="preserve"> </w:t>
      </w:r>
      <w:r w:rsidRPr="00566AFE">
        <w:rPr>
          <w:spacing w:val="11"/>
        </w:rPr>
        <w:t>S</w:t>
      </w:r>
      <w:r w:rsidRPr="00566AFE">
        <w:rPr>
          <w:spacing w:val="12"/>
        </w:rPr>
        <w:t>UMM</w:t>
      </w:r>
      <w:r w:rsidRPr="00566AFE">
        <w:rPr>
          <w:spacing w:val="10"/>
        </w:rPr>
        <w:t>A</w:t>
      </w:r>
      <w:r w:rsidRPr="00566AFE">
        <w:rPr>
          <w:spacing w:val="11"/>
        </w:rPr>
        <w:t>R</w:t>
      </w:r>
      <w:r w:rsidRPr="00566AFE">
        <w:t>Y</w:t>
      </w:r>
    </w:p>
    <w:p w14:paraId="3FCE108E" w14:textId="77777777" w:rsidR="006B614A" w:rsidRPr="00566AFE" w:rsidRDefault="006B614A">
      <w:pPr>
        <w:spacing w:before="8" w:line="220" w:lineRule="exact"/>
        <w:rPr>
          <w:sz w:val="22"/>
          <w:szCs w:val="22"/>
        </w:rPr>
      </w:pPr>
    </w:p>
    <w:p w14:paraId="5F5DF3E5" w14:textId="77777777" w:rsidR="006B614A" w:rsidRPr="00566AFE" w:rsidRDefault="00566AFE">
      <w:pPr>
        <w:ind w:right="77"/>
      </w:pPr>
      <w:r w:rsidRPr="00566AFE">
        <w:rPr>
          <w:spacing w:val="2"/>
        </w:rPr>
        <w:t>A</w:t>
      </w:r>
      <w:r w:rsidRPr="00566AFE">
        <w:t>n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e</w:t>
      </w:r>
      <w:r w:rsidRPr="00566AFE">
        <w:rPr>
          <w:spacing w:val="6"/>
        </w:rPr>
        <w:t>d</w:t>
      </w:r>
      <w:r w:rsidRPr="00566AFE">
        <w:rPr>
          <w:spacing w:val="3"/>
        </w:rPr>
        <w:t>u</w:t>
      </w:r>
      <w:r w:rsidRPr="00566AFE">
        <w:rPr>
          <w:spacing w:val="5"/>
        </w:rPr>
        <w:t>ca</w:t>
      </w:r>
      <w:r w:rsidRPr="00566AFE">
        <w:rPr>
          <w:spacing w:val="4"/>
        </w:rPr>
        <w:t>t</w:t>
      </w:r>
      <w:r w:rsidRPr="00566AFE">
        <w:rPr>
          <w:spacing w:val="3"/>
        </w:rPr>
        <w:t>e</w:t>
      </w:r>
      <w:r w:rsidRPr="00566AFE">
        <w:rPr>
          <w:spacing w:val="6"/>
        </w:rPr>
        <w:t>d</w:t>
      </w:r>
      <w:r w:rsidRPr="00566AFE">
        <w:t xml:space="preserve">, </w:t>
      </w:r>
      <w:r w:rsidRPr="00566AFE">
        <w:rPr>
          <w:spacing w:val="4"/>
        </w:rPr>
        <w:t>i</w:t>
      </w:r>
      <w:r w:rsidRPr="00566AFE">
        <w:rPr>
          <w:spacing w:val="3"/>
        </w:rPr>
        <w:t>nfo</w:t>
      </w:r>
      <w:r w:rsidRPr="00566AFE">
        <w:rPr>
          <w:spacing w:val="5"/>
        </w:rPr>
        <w:t>r</w:t>
      </w:r>
      <w:r w:rsidRPr="00566AFE">
        <w:rPr>
          <w:spacing w:val="1"/>
        </w:rPr>
        <w:t>m</w:t>
      </w:r>
      <w:r w:rsidRPr="00566AFE">
        <w:rPr>
          <w:spacing w:val="5"/>
        </w:rPr>
        <w:t>e</w:t>
      </w:r>
      <w:r w:rsidRPr="00566AFE">
        <w:t>d</w:t>
      </w:r>
      <w:r w:rsidRPr="00566AFE">
        <w:rPr>
          <w:spacing w:val="4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t>d</w:t>
      </w:r>
      <w:r w:rsidRPr="00566AFE">
        <w:rPr>
          <w:spacing w:val="5"/>
        </w:rPr>
        <w:t xml:space="preserve"> </w:t>
      </w:r>
      <w:r w:rsidRPr="00566AFE">
        <w:rPr>
          <w:spacing w:val="3"/>
        </w:rPr>
        <w:t>c</w:t>
      </w:r>
      <w:r w:rsidRPr="00566AFE">
        <w:rPr>
          <w:spacing w:val="6"/>
        </w:rPr>
        <w:t>o</w:t>
      </w:r>
      <w:r w:rsidRPr="00566AFE">
        <w:rPr>
          <w:spacing w:val="1"/>
        </w:rPr>
        <w:t>m</w:t>
      </w:r>
      <w:r w:rsidRPr="00566AFE">
        <w:rPr>
          <w:spacing w:val="6"/>
        </w:rPr>
        <w:t>p</w:t>
      </w:r>
      <w:r w:rsidRPr="00566AFE">
        <w:rPr>
          <w:spacing w:val="5"/>
        </w:rPr>
        <w:t>e</w:t>
      </w:r>
      <w:r w:rsidRPr="00566AFE">
        <w:rPr>
          <w:spacing w:val="4"/>
        </w:rPr>
        <w:t>t</w:t>
      </w:r>
      <w:r w:rsidRPr="00566AFE">
        <w:rPr>
          <w:spacing w:val="5"/>
        </w:rPr>
        <w:t>e</w:t>
      </w:r>
      <w:r w:rsidRPr="00566AFE">
        <w:rPr>
          <w:spacing w:val="3"/>
        </w:rPr>
        <w:t>n</w:t>
      </w:r>
      <w:r w:rsidRPr="00566AFE">
        <w:t>t</w:t>
      </w:r>
      <w:r w:rsidRPr="00566AFE">
        <w:rPr>
          <w:spacing w:val="1"/>
        </w:rPr>
        <w:t xml:space="preserve"> </w:t>
      </w:r>
      <w:r w:rsidRPr="00566AFE">
        <w:rPr>
          <w:spacing w:val="3"/>
        </w:rPr>
        <w:t>L</w:t>
      </w:r>
      <w:r w:rsidRPr="00566AFE">
        <w:rPr>
          <w:spacing w:val="6"/>
        </w:rPr>
        <w:t>o</w:t>
      </w:r>
      <w:r w:rsidRPr="00566AFE">
        <w:rPr>
          <w:spacing w:val="3"/>
        </w:rPr>
        <w:t>g</w:t>
      </w:r>
      <w:r w:rsidRPr="00566AFE">
        <w:rPr>
          <w:spacing w:val="4"/>
        </w:rPr>
        <w:t>ist</w:t>
      </w:r>
      <w:r w:rsidRPr="00566AFE">
        <w:rPr>
          <w:spacing w:val="2"/>
        </w:rPr>
        <w:t>i</w:t>
      </w:r>
      <w:r w:rsidRPr="00566AFE">
        <w:rPr>
          <w:spacing w:val="5"/>
        </w:rPr>
        <w:t>c</w:t>
      </w:r>
      <w:r w:rsidRPr="00566AFE">
        <w:t>s</w:t>
      </w:r>
      <w:r w:rsidRPr="00566AFE">
        <w:rPr>
          <w:spacing w:val="12"/>
        </w:rPr>
        <w:t xml:space="preserve"> </w:t>
      </w:r>
      <w:r w:rsidRPr="00566AFE">
        <w:rPr>
          <w:spacing w:val="3"/>
        </w:rPr>
        <w:t>M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5"/>
        </w:rPr>
        <w:t>a</w:t>
      </w:r>
      <w:r w:rsidRPr="00566AFE">
        <w:rPr>
          <w:spacing w:val="3"/>
        </w:rPr>
        <w:t>g</w:t>
      </w:r>
      <w:r w:rsidRPr="00566AFE">
        <w:rPr>
          <w:spacing w:val="5"/>
        </w:rPr>
        <w:t>e</w:t>
      </w:r>
      <w:r w:rsidRPr="00566AFE">
        <w:t>r</w:t>
      </w:r>
      <w:r w:rsidRPr="00566AFE">
        <w:rPr>
          <w:spacing w:val="-1"/>
        </w:rPr>
        <w:t xml:space="preserve"> </w:t>
      </w:r>
      <w:r w:rsidRPr="00566AFE">
        <w:rPr>
          <w:spacing w:val="2"/>
        </w:rPr>
        <w:t>w</w:t>
      </w:r>
      <w:r w:rsidRPr="00566AFE">
        <w:rPr>
          <w:spacing w:val="3"/>
        </w:rPr>
        <w:t>h</w:t>
      </w:r>
      <w:r w:rsidRPr="00566AFE">
        <w:t>o</w:t>
      </w:r>
      <w:r w:rsidRPr="00566AFE">
        <w:rPr>
          <w:spacing w:val="8"/>
        </w:rPr>
        <w:t xml:space="preserve"> 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t>s</w:t>
      </w:r>
      <w:r w:rsidRPr="00566AFE">
        <w:rPr>
          <w:spacing w:val="6"/>
        </w:rPr>
        <w:t xml:space="preserve"> </w:t>
      </w:r>
      <w:r w:rsidRPr="00566AFE">
        <w:t>a</w:t>
      </w:r>
      <w:r w:rsidRPr="00566AFE">
        <w:rPr>
          <w:spacing w:val="9"/>
        </w:rPr>
        <w:t xml:space="preserve"> </w:t>
      </w:r>
      <w:r w:rsidRPr="00566AFE">
        <w:rPr>
          <w:spacing w:val="2"/>
        </w:rPr>
        <w:t>l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4"/>
        </w:rPr>
        <w:t xml:space="preserve"> </w:t>
      </w:r>
      <w:r w:rsidRPr="00566AFE">
        <w:rPr>
          <w:spacing w:val="2"/>
        </w:rPr>
        <w:t>t</w:t>
      </w:r>
      <w:r w:rsidRPr="00566AFE">
        <w:rPr>
          <w:spacing w:val="5"/>
        </w:rPr>
        <w:t>rac</w:t>
      </w:r>
      <w:r w:rsidRPr="00566AFE">
        <w:t xml:space="preserve">k </w:t>
      </w:r>
      <w:r w:rsidRPr="00566AFE">
        <w:rPr>
          <w:spacing w:val="5"/>
        </w:rPr>
        <w:t>re</w:t>
      </w:r>
      <w:r w:rsidRPr="00566AFE">
        <w:rPr>
          <w:spacing w:val="3"/>
        </w:rPr>
        <w:t>co</w:t>
      </w:r>
      <w:r w:rsidRPr="00566AFE">
        <w:rPr>
          <w:spacing w:val="5"/>
        </w:rPr>
        <w:t>r</w:t>
      </w:r>
      <w:r w:rsidRPr="00566AFE">
        <w:t>d</w:t>
      </w:r>
      <w:r w:rsidRPr="00566AFE">
        <w:rPr>
          <w:spacing w:val="8"/>
        </w:rPr>
        <w:t xml:space="preserve"> </w:t>
      </w:r>
      <w:r w:rsidRPr="00566AFE">
        <w:rPr>
          <w:spacing w:val="6"/>
        </w:rPr>
        <w:t>o</w:t>
      </w:r>
      <w:r w:rsidRPr="00566AFE">
        <w:t>f</w:t>
      </w:r>
      <w:r w:rsidRPr="00566AFE">
        <w:rPr>
          <w:spacing w:val="4"/>
        </w:rPr>
        <w:t xml:space="preserve"> </w:t>
      </w:r>
      <w:r w:rsidRPr="00566AFE">
        <w:rPr>
          <w:spacing w:val="6"/>
        </w:rPr>
        <w:t>d</w:t>
      </w:r>
      <w:r w:rsidRPr="00566AFE">
        <w:rPr>
          <w:spacing w:val="3"/>
        </w:rPr>
        <w:t>e</w:t>
      </w:r>
      <w:r w:rsidRPr="00566AFE">
        <w:rPr>
          <w:spacing w:val="4"/>
        </w:rPr>
        <w:t>li</w:t>
      </w:r>
      <w:r w:rsidRPr="00566AFE">
        <w:rPr>
          <w:spacing w:val="3"/>
        </w:rPr>
        <w:t>v</w:t>
      </w:r>
      <w:r w:rsidRPr="00566AFE">
        <w:rPr>
          <w:spacing w:val="5"/>
        </w:rPr>
        <w:t>e</w:t>
      </w:r>
      <w:r w:rsidRPr="00566AFE">
        <w:rPr>
          <w:spacing w:val="3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 xml:space="preserve">g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gh</w:t>
      </w:r>
      <w:r w:rsidRPr="00566AFE">
        <w:t>t</w:t>
      </w:r>
      <w:r w:rsidRPr="00566AFE">
        <w:rPr>
          <w:spacing w:val="5"/>
        </w:rPr>
        <w:t xml:space="preserve"> </w:t>
      </w:r>
      <w:r w:rsidRPr="00566AFE">
        <w:rPr>
          <w:spacing w:val="3"/>
        </w:rPr>
        <w:t>p</w:t>
      </w:r>
      <w:r w:rsidRPr="00566AFE">
        <w:rPr>
          <w:spacing w:val="5"/>
        </w:rPr>
        <w:t>r</w:t>
      </w:r>
      <w:r w:rsidRPr="00566AFE">
        <w:rPr>
          <w:spacing w:val="3"/>
        </w:rPr>
        <w:t>o</w:t>
      </w:r>
      <w:r w:rsidRPr="00566AFE">
        <w:rPr>
          <w:spacing w:val="6"/>
        </w:rPr>
        <w:t>d</w:t>
      </w:r>
      <w:r w:rsidRPr="00566AFE">
        <w:rPr>
          <w:spacing w:val="3"/>
        </w:rPr>
        <w:t>u</w:t>
      </w:r>
      <w:r w:rsidRPr="00566AFE">
        <w:rPr>
          <w:spacing w:val="5"/>
        </w:rPr>
        <w:t>c</w:t>
      </w:r>
      <w:r w:rsidRPr="00566AFE">
        <w:rPr>
          <w:spacing w:val="4"/>
        </w:rPr>
        <w:t>t</w:t>
      </w:r>
      <w:r w:rsidRPr="00566AFE">
        <w:rPr>
          <w:spacing w:val="2"/>
        </w:rPr>
        <w:t>s</w:t>
      </w:r>
      <w:r w:rsidRPr="00566AFE">
        <w:t>,</w:t>
      </w:r>
      <w:r w:rsidRPr="00566AFE">
        <w:rPr>
          <w:spacing w:val="3"/>
        </w:rPr>
        <w:t xml:space="preserve"> </w:t>
      </w:r>
      <w:r w:rsidRPr="00566AFE">
        <w:rPr>
          <w:spacing w:val="4"/>
        </w:rPr>
        <w:t>i</w:t>
      </w:r>
      <w:r w:rsidRPr="00566AFE">
        <w:t>n</w:t>
      </w:r>
      <w:r w:rsidRPr="00566AFE">
        <w:rPr>
          <w:spacing w:val="4"/>
        </w:rPr>
        <w:t xml:space="preserve"> 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15"/>
        </w:rPr>
        <w:t>g</w:t>
      </w:r>
      <w:r w:rsidRPr="00566AFE">
        <w:rPr>
          <w:spacing w:val="3"/>
        </w:rPr>
        <w:t>h</w:t>
      </w:r>
      <w:r w:rsidRPr="00566AFE">
        <w:t>t</w:t>
      </w:r>
      <w:r w:rsidRPr="00566AFE">
        <w:rPr>
          <w:spacing w:val="3"/>
        </w:rPr>
        <w:t xml:space="preserve"> </w:t>
      </w:r>
      <w:r w:rsidRPr="00566AFE">
        <w:rPr>
          <w:spacing w:val="6"/>
        </w:rPr>
        <w:t>q</w:t>
      </w:r>
      <w:r w:rsidRPr="00566AFE">
        <w:rPr>
          <w:spacing w:val="3"/>
        </w:rPr>
        <w:t>u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4"/>
        </w:rPr>
        <w:t>ti</w:t>
      </w:r>
      <w:r w:rsidRPr="00566AFE">
        <w:rPr>
          <w:spacing w:val="2"/>
        </w:rPr>
        <w:t>t</w:t>
      </w:r>
      <w:r w:rsidRPr="00566AFE">
        <w:rPr>
          <w:spacing w:val="4"/>
        </w:rPr>
        <w:t>i</w:t>
      </w:r>
      <w:r w:rsidRPr="00566AFE">
        <w:rPr>
          <w:spacing w:val="5"/>
        </w:rPr>
        <w:t>e</w:t>
      </w:r>
      <w:r w:rsidRPr="00566AFE">
        <w:rPr>
          <w:spacing w:val="4"/>
        </w:rPr>
        <w:t>s</w:t>
      </w:r>
      <w:r w:rsidRPr="00566AFE">
        <w:t xml:space="preserve">, </w:t>
      </w:r>
      <w:r w:rsidRPr="00566AFE">
        <w:rPr>
          <w:spacing w:val="4"/>
        </w:rPr>
        <w:t>t</w:t>
      </w:r>
      <w:r w:rsidRPr="00566AFE">
        <w:t>o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gh</w:t>
      </w:r>
      <w:r w:rsidRPr="00566AFE">
        <w:t>t</w:t>
      </w:r>
      <w:r w:rsidRPr="00566AFE">
        <w:rPr>
          <w:spacing w:val="5"/>
        </w:rPr>
        <w:t xml:space="preserve"> </w:t>
      </w:r>
      <w:r w:rsidRPr="00566AFE">
        <w:rPr>
          <w:spacing w:val="2"/>
        </w:rPr>
        <w:t>l</w:t>
      </w:r>
      <w:r w:rsidRPr="00566AFE">
        <w:rPr>
          <w:spacing w:val="6"/>
        </w:rPr>
        <w:t>o</w:t>
      </w:r>
      <w:r w:rsidRPr="00566AFE">
        <w:rPr>
          <w:spacing w:val="3"/>
        </w:rPr>
        <w:t>c</w:t>
      </w:r>
      <w:r w:rsidRPr="00566AFE">
        <w:rPr>
          <w:spacing w:val="5"/>
        </w:rPr>
        <w:t>a</w:t>
      </w:r>
      <w:r w:rsidRPr="00566AFE">
        <w:rPr>
          <w:spacing w:val="4"/>
        </w:rPr>
        <w:t>t</w:t>
      </w:r>
      <w:r w:rsidRPr="00566AFE">
        <w:rPr>
          <w:spacing w:val="2"/>
        </w:rPr>
        <w:t>i</w:t>
      </w:r>
      <w:r w:rsidRPr="00566AFE">
        <w:rPr>
          <w:spacing w:val="6"/>
        </w:rPr>
        <w:t>o</w:t>
      </w:r>
      <w:r w:rsidRPr="00566AFE">
        <w:t xml:space="preserve">n 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t>d</w:t>
      </w:r>
      <w:r w:rsidRPr="00566AFE">
        <w:rPr>
          <w:spacing w:val="8"/>
        </w:rPr>
        <w:t xml:space="preserve"> </w:t>
      </w:r>
      <w:r w:rsidRPr="00566AFE">
        <w:rPr>
          <w:spacing w:val="5"/>
        </w:rPr>
        <w:t>a</w:t>
      </w:r>
      <w:r w:rsidRPr="00566AFE">
        <w:t>t</w:t>
      </w:r>
      <w:r w:rsidRPr="00566AFE">
        <w:rPr>
          <w:spacing w:val="8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gh</w:t>
      </w:r>
      <w:r w:rsidRPr="00566AFE">
        <w:t>t</w:t>
      </w:r>
      <w:r w:rsidRPr="00566AFE">
        <w:rPr>
          <w:spacing w:val="5"/>
        </w:rPr>
        <w:t xml:space="preserve"> </w:t>
      </w:r>
      <w:r w:rsidRPr="00566AFE">
        <w:rPr>
          <w:spacing w:val="4"/>
        </w:rPr>
        <w:t>ti</w:t>
      </w:r>
      <w:r w:rsidRPr="00566AFE">
        <w:rPr>
          <w:spacing w:val="1"/>
        </w:rPr>
        <w:t>m</w:t>
      </w:r>
      <w:r w:rsidRPr="00566AFE">
        <w:rPr>
          <w:spacing w:val="5"/>
        </w:rPr>
        <w:t>e</w:t>
      </w:r>
      <w:r w:rsidRPr="00566AFE">
        <w:t>.</w:t>
      </w:r>
      <w:r w:rsidRPr="00566AFE">
        <w:rPr>
          <w:spacing w:val="6"/>
        </w:rPr>
        <w:t xml:space="preserve"> </w:t>
      </w:r>
      <w:r w:rsidRPr="00566AFE">
        <w:rPr>
          <w:spacing w:val="2"/>
        </w:rPr>
        <w:t>A</w:t>
      </w:r>
      <w:r w:rsidRPr="00566AFE">
        <w:rPr>
          <w:spacing w:val="3"/>
        </w:rPr>
        <w:t>n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t>y</w:t>
      </w:r>
      <w:r w:rsidRPr="00566AFE">
        <w:rPr>
          <w:spacing w:val="-1"/>
        </w:rPr>
        <w:t xml:space="preserve"> </w:t>
      </w:r>
      <w:r w:rsidRPr="00566AFE">
        <w:rPr>
          <w:spacing w:val="4"/>
        </w:rPr>
        <w:t>i</w:t>
      </w:r>
      <w:r w:rsidRPr="00566AFE">
        <w:t>s</w:t>
      </w:r>
      <w:r w:rsidRPr="00566AFE">
        <w:rPr>
          <w:spacing w:val="8"/>
        </w:rPr>
        <w:t xml:space="preserve"> </w:t>
      </w:r>
      <w:r w:rsidRPr="00566AFE">
        <w:rPr>
          <w:spacing w:val="6"/>
        </w:rPr>
        <w:t>o</w:t>
      </w:r>
      <w:r w:rsidRPr="00566AFE">
        <w:rPr>
          <w:spacing w:val="5"/>
        </w:rPr>
        <w:t>r</w:t>
      </w:r>
      <w:r w:rsidRPr="00566AFE">
        <w:rPr>
          <w:spacing w:val="3"/>
        </w:rPr>
        <w:t>g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4"/>
        </w:rPr>
        <w:t>is</w:t>
      </w:r>
      <w:r w:rsidRPr="00566AFE">
        <w:rPr>
          <w:spacing w:val="3"/>
        </w:rPr>
        <w:t>e</w:t>
      </w:r>
      <w:r w:rsidRPr="00566AFE">
        <w:rPr>
          <w:spacing w:val="6"/>
        </w:rPr>
        <w:t>d</w:t>
      </w:r>
      <w:r w:rsidRPr="00566AFE">
        <w:t xml:space="preserve">, </w:t>
      </w:r>
      <w:r w:rsidRPr="00566AFE">
        <w:rPr>
          <w:spacing w:val="3"/>
        </w:rPr>
        <w:t>pr</w:t>
      </w:r>
      <w:r w:rsidRPr="00566AFE">
        <w:rPr>
          <w:spacing w:val="6"/>
        </w:rPr>
        <w:t>o</w:t>
      </w:r>
      <w:r w:rsidRPr="00566AFE">
        <w:rPr>
          <w:spacing w:val="5"/>
        </w:rPr>
        <w:t>ce</w:t>
      </w:r>
      <w:r w:rsidRPr="00566AFE">
        <w:rPr>
          <w:spacing w:val="4"/>
        </w:rPr>
        <w:t>s</w:t>
      </w:r>
      <w:r w:rsidRPr="00566AFE">
        <w:t>s</w:t>
      </w:r>
      <w:r w:rsidRPr="00566AFE">
        <w:rPr>
          <w:spacing w:val="1"/>
        </w:rPr>
        <w:t xml:space="preserve"> </w:t>
      </w:r>
      <w:r w:rsidRPr="00566AFE">
        <w:rPr>
          <w:spacing w:val="3"/>
        </w:rPr>
        <w:t>d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ven</w:t>
      </w:r>
      <w:r w:rsidRPr="00566AFE">
        <w:t>,</w:t>
      </w:r>
      <w:r w:rsidRPr="00566AFE">
        <w:rPr>
          <w:spacing w:val="4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t>d</w:t>
      </w:r>
      <w:r w:rsidRPr="00566AFE">
        <w:rPr>
          <w:spacing w:val="5"/>
        </w:rPr>
        <w:t xml:space="preserve"> 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t>s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6"/>
        </w:rPr>
        <w:t>b</w:t>
      </w:r>
      <w:r w:rsidRPr="00566AFE">
        <w:rPr>
          <w:spacing w:val="4"/>
        </w:rPr>
        <w:t>il</w:t>
      </w:r>
      <w:r w:rsidRPr="00566AFE">
        <w:rPr>
          <w:spacing w:val="2"/>
        </w:rPr>
        <w:t>i</w:t>
      </w:r>
      <w:r w:rsidRPr="00566AFE">
        <w:rPr>
          <w:spacing w:val="4"/>
        </w:rPr>
        <w:t>t</w:t>
      </w:r>
      <w:r w:rsidRPr="00566AFE">
        <w:t>y</w:t>
      </w:r>
      <w:r w:rsidRPr="00566AFE">
        <w:rPr>
          <w:spacing w:val="1"/>
        </w:rPr>
        <w:t xml:space="preserve"> </w:t>
      </w:r>
      <w:r w:rsidRPr="00566AFE">
        <w:rPr>
          <w:spacing w:val="4"/>
        </w:rPr>
        <w:t>t</w:t>
      </w:r>
      <w:r w:rsidRPr="00566AFE">
        <w:t xml:space="preserve">o </w:t>
      </w:r>
      <w:r w:rsidRPr="00566AFE">
        <w:rPr>
          <w:spacing w:val="6"/>
        </w:rPr>
        <w:t>d</w:t>
      </w:r>
      <w:r w:rsidRPr="00566AFE">
        <w:rPr>
          <w:spacing w:val="5"/>
        </w:rPr>
        <w:t>e</w:t>
      </w:r>
      <w:r w:rsidRPr="00566AFE">
        <w:rPr>
          <w:spacing w:val="3"/>
        </w:rPr>
        <w:t>v</w:t>
      </w:r>
      <w:r w:rsidRPr="00566AFE">
        <w:rPr>
          <w:spacing w:val="5"/>
        </w:rPr>
        <w:t>e</w:t>
      </w:r>
      <w:r w:rsidRPr="00566AFE">
        <w:rPr>
          <w:spacing w:val="2"/>
        </w:rPr>
        <w:t>l</w:t>
      </w:r>
      <w:r w:rsidRPr="00566AFE">
        <w:rPr>
          <w:spacing w:val="3"/>
        </w:rPr>
        <w:t>o</w:t>
      </w:r>
      <w:r w:rsidRPr="00566AFE">
        <w:t>p</w:t>
      </w:r>
      <w:r w:rsidRPr="00566AFE">
        <w:rPr>
          <w:spacing w:val="5"/>
        </w:rPr>
        <w:t xml:space="preserve"> e</w:t>
      </w:r>
      <w:r w:rsidRPr="00566AFE">
        <w:rPr>
          <w:spacing w:val="3"/>
        </w:rPr>
        <w:t>ff</w:t>
      </w:r>
      <w:r w:rsidRPr="00566AFE">
        <w:rPr>
          <w:spacing w:val="4"/>
        </w:rPr>
        <w:t>i</w:t>
      </w:r>
      <w:r w:rsidRPr="00566AFE">
        <w:rPr>
          <w:spacing w:val="5"/>
        </w:rPr>
        <w:t>c</w:t>
      </w:r>
      <w:r w:rsidRPr="00566AFE">
        <w:rPr>
          <w:spacing w:val="2"/>
        </w:rPr>
        <w:t>i</w:t>
      </w:r>
      <w:r w:rsidRPr="00566AFE">
        <w:rPr>
          <w:spacing w:val="5"/>
        </w:rPr>
        <w:t>e</w:t>
      </w:r>
      <w:r w:rsidRPr="00566AFE">
        <w:rPr>
          <w:spacing w:val="3"/>
        </w:rPr>
        <w:t>n</w:t>
      </w:r>
      <w:r w:rsidRPr="00566AFE">
        <w:t>t</w:t>
      </w:r>
      <w:r w:rsidRPr="00566AFE">
        <w:rPr>
          <w:spacing w:val="2"/>
        </w:rPr>
        <w:t xml:space="preserve"> l</w:t>
      </w:r>
      <w:r w:rsidRPr="00566AFE">
        <w:rPr>
          <w:spacing w:val="6"/>
        </w:rPr>
        <w:t>o</w:t>
      </w:r>
      <w:r w:rsidRPr="00566AFE">
        <w:rPr>
          <w:spacing w:val="3"/>
        </w:rPr>
        <w:t>g</w:t>
      </w:r>
      <w:r w:rsidRPr="00566AFE">
        <w:rPr>
          <w:spacing w:val="4"/>
        </w:rPr>
        <w:t>isti</w:t>
      </w:r>
      <w:r w:rsidRPr="00566AFE">
        <w:rPr>
          <w:spacing w:val="5"/>
        </w:rPr>
        <w:t>c</w:t>
      </w:r>
      <w:r w:rsidRPr="00566AFE">
        <w:t xml:space="preserve">s </w:t>
      </w:r>
      <w:r w:rsidRPr="00566AFE">
        <w:rPr>
          <w:spacing w:val="3"/>
        </w:rPr>
        <w:t>pr</w:t>
      </w:r>
      <w:r w:rsidRPr="00566AFE">
        <w:rPr>
          <w:spacing w:val="6"/>
        </w:rPr>
        <w:t>o</w:t>
      </w:r>
      <w:r w:rsidRPr="00566AFE">
        <w:rPr>
          <w:spacing w:val="5"/>
        </w:rPr>
        <w:t>c</w:t>
      </w:r>
      <w:r w:rsidRPr="00566AFE">
        <w:rPr>
          <w:spacing w:val="3"/>
        </w:rPr>
        <w:t>e</w:t>
      </w:r>
      <w:r w:rsidRPr="00566AFE">
        <w:rPr>
          <w:spacing w:val="6"/>
        </w:rPr>
        <w:t>d</w:t>
      </w:r>
      <w:r w:rsidRPr="00566AFE">
        <w:rPr>
          <w:spacing w:val="3"/>
        </w:rPr>
        <w:t>ur</w:t>
      </w:r>
      <w:r w:rsidRPr="00566AFE">
        <w:rPr>
          <w:spacing w:val="5"/>
        </w:rPr>
        <w:t>e</w:t>
      </w:r>
      <w:r w:rsidRPr="00566AFE">
        <w:rPr>
          <w:spacing w:val="4"/>
        </w:rPr>
        <w:t>s</w:t>
      </w:r>
      <w:r w:rsidRPr="00566AFE">
        <w:t>.</w:t>
      </w:r>
      <w:r w:rsidRPr="00566AFE">
        <w:rPr>
          <w:spacing w:val="-1"/>
        </w:rPr>
        <w:t xml:space="preserve"> </w:t>
      </w:r>
      <w:r w:rsidRPr="00566AFE">
        <w:rPr>
          <w:spacing w:val="5"/>
        </w:rPr>
        <w:t>I</w:t>
      </w:r>
      <w:r w:rsidRPr="00566AFE">
        <w:t>n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h</w:t>
      </w:r>
      <w:r w:rsidRPr="00566AFE">
        <w:rPr>
          <w:spacing w:val="4"/>
        </w:rPr>
        <w:t>i</w:t>
      </w:r>
      <w:r w:rsidRPr="00566AFE">
        <w:t>s</w:t>
      </w:r>
      <w:r w:rsidRPr="00566AFE">
        <w:rPr>
          <w:spacing w:val="5"/>
        </w:rPr>
        <w:t xml:space="preserve"> </w:t>
      </w:r>
      <w:r w:rsidRPr="00566AFE">
        <w:rPr>
          <w:spacing w:val="4"/>
        </w:rPr>
        <w:t>l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4"/>
        </w:rPr>
        <w:t xml:space="preserve"> </w:t>
      </w:r>
      <w:r w:rsidRPr="00566AFE">
        <w:rPr>
          <w:spacing w:val="3"/>
        </w:rPr>
        <w:t>c</w:t>
      </w:r>
      <w:r w:rsidRPr="00566AFE">
        <w:rPr>
          <w:spacing w:val="5"/>
        </w:rPr>
        <w:t>a</w:t>
      </w:r>
      <w:r w:rsidRPr="00566AFE">
        <w:rPr>
          <w:spacing w:val="3"/>
        </w:rPr>
        <w:t>r</w:t>
      </w:r>
      <w:r w:rsidRPr="00566AFE">
        <w:rPr>
          <w:spacing w:val="5"/>
        </w:rPr>
        <w:t>e</w:t>
      </w:r>
      <w:r w:rsidRPr="00566AFE">
        <w:rPr>
          <w:spacing w:val="3"/>
        </w:rPr>
        <w:t>e</w:t>
      </w:r>
      <w:r w:rsidRPr="00566AFE">
        <w:t>r</w:t>
      </w:r>
      <w:r w:rsidRPr="00566AFE">
        <w:rPr>
          <w:spacing w:val="3"/>
        </w:rPr>
        <w:t xml:space="preserve"> h</w:t>
      </w:r>
      <w:r w:rsidRPr="00566AFE">
        <w:t>e</w:t>
      </w:r>
      <w:r w:rsidRPr="00566AFE">
        <w:rPr>
          <w:spacing w:val="8"/>
        </w:rPr>
        <w:t xml:space="preserve"> 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t>s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ha</w:t>
      </w:r>
      <w:r w:rsidRPr="00566AFE">
        <w:t>d</w:t>
      </w:r>
      <w:r w:rsidRPr="00566AFE">
        <w:rPr>
          <w:spacing w:val="8"/>
        </w:rPr>
        <w:t xml:space="preserve"> </w:t>
      </w:r>
      <w:r w:rsidRPr="00566AFE">
        <w:rPr>
          <w:spacing w:val="5"/>
        </w:rPr>
        <w:t>e</w:t>
      </w:r>
      <w:r w:rsidRPr="00566AFE">
        <w:rPr>
          <w:spacing w:val="3"/>
        </w:rPr>
        <w:t>x</w:t>
      </w:r>
      <w:r w:rsidRPr="00566AFE">
        <w:rPr>
          <w:spacing w:val="2"/>
        </w:rPr>
        <w:t>t</w:t>
      </w:r>
      <w:r w:rsidRPr="00566AFE">
        <w:rPr>
          <w:spacing w:val="5"/>
        </w:rPr>
        <w:t>e</w:t>
      </w:r>
      <w:r w:rsidRPr="00566AFE">
        <w:rPr>
          <w:spacing w:val="3"/>
        </w:rPr>
        <w:t>n</w:t>
      </w:r>
      <w:r w:rsidRPr="00566AFE">
        <w:rPr>
          <w:spacing w:val="4"/>
        </w:rPr>
        <w:t>si</w:t>
      </w:r>
      <w:r w:rsidRPr="00566AFE">
        <w:rPr>
          <w:spacing w:val="3"/>
        </w:rPr>
        <w:t>v</w:t>
      </w:r>
      <w:r w:rsidRPr="00566AFE">
        <w:t xml:space="preserve">e </w:t>
      </w:r>
      <w:r w:rsidRPr="00566AFE">
        <w:rPr>
          <w:spacing w:val="5"/>
        </w:rPr>
        <w:t>e</w:t>
      </w:r>
      <w:r w:rsidRPr="00566AFE">
        <w:rPr>
          <w:spacing w:val="3"/>
        </w:rPr>
        <w:t>x</w:t>
      </w:r>
      <w:r w:rsidRPr="00566AFE">
        <w:rPr>
          <w:spacing w:val="6"/>
        </w:rPr>
        <w:t>po</w:t>
      </w:r>
      <w:r w:rsidRPr="00566AFE">
        <w:rPr>
          <w:spacing w:val="4"/>
        </w:rPr>
        <w:t>s</w:t>
      </w:r>
      <w:r w:rsidRPr="00566AFE">
        <w:rPr>
          <w:spacing w:val="3"/>
        </w:rPr>
        <w:t>ur</w:t>
      </w:r>
      <w:r w:rsidRPr="00566AFE">
        <w:t>e</w:t>
      </w:r>
      <w:r w:rsidRPr="00566AFE">
        <w:rPr>
          <w:spacing w:val="1"/>
        </w:rPr>
        <w:t xml:space="preserve"> </w:t>
      </w:r>
      <w:r w:rsidRPr="00566AFE">
        <w:rPr>
          <w:spacing w:val="4"/>
        </w:rPr>
        <w:t>t</w:t>
      </w:r>
      <w:r w:rsidRPr="00566AFE">
        <w:t>o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f</w:t>
      </w:r>
      <w:r w:rsidRPr="00566AFE">
        <w:rPr>
          <w:spacing w:val="4"/>
        </w:rPr>
        <w:t>i</w:t>
      </w:r>
      <w:r w:rsidRPr="00566AFE">
        <w:rPr>
          <w:spacing w:val="5"/>
        </w:rPr>
        <w:t>r</w:t>
      </w:r>
      <w:r w:rsidRPr="00566AFE">
        <w:rPr>
          <w:spacing w:val="4"/>
        </w:rPr>
        <w:t>s</w:t>
      </w:r>
      <w:r w:rsidRPr="00566AFE">
        <w:t>t</w:t>
      </w:r>
      <w:r w:rsidRPr="00566AFE">
        <w:rPr>
          <w:spacing w:val="4"/>
        </w:rPr>
        <w:t xml:space="preserve"> ti</w:t>
      </w:r>
      <w:r w:rsidRPr="00566AFE">
        <w:rPr>
          <w:spacing w:val="3"/>
        </w:rPr>
        <w:t>e</w:t>
      </w:r>
      <w:r w:rsidRPr="00566AFE">
        <w:t>r</w:t>
      </w:r>
      <w:r w:rsidRPr="00566AFE">
        <w:rPr>
          <w:spacing w:val="5"/>
        </w:rPr>
        <w:t xml:space="preserve"> </w:t>
      </w:r>
      <w:r w:rsidRPr="00566AFE">
        <w:rPr>
          <w:spacing w:val="4"/>
        </w:rPr>
        <w:t>l</w:t>
      </w:r>
      <w:r w:rsidRPr="00566AFE">
        <w:rPr>
          <w:spacing w:val="6"/>
        </w:rPr>
        <w:t>o</w:t>
      </w:r>
      <w:r w:rsidRPr="00566AFE">
        <w:rPr>
          <w:spacing w:val="3"/>
        </w:rPr>
        <w:t>g</w:t>
      </w:r>
      <w:r w:rsidRPr="00566AFE">
        <w:rPr>
          <w:spacing w:val="4"/>
        </w:rPr>
        <w:t>ist</w:t>
      </w:r>
      <w:r w:rsidRPr="00566AFE">
        <w:rPr>
          <w:spacing w:val="2"/>
        </w:rPr>
        <w:t>i</w:t>
      </w:r>
      <w:r w:rsidRPr="00566AFE">
        <w:rPr>
          <w:spacing w:val="3"/>
        </w:rPr>
        <w:t>c</w:t>
      </w:r>
      <w:r w:rsidRPr="00566AFE">
        <w:t>s</w:t>
      </w:r>
      <w:r w:rsidRPr="00566AFE">
        <w:rPr>
          <w:spacing w:val="2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t>d</w:t>
      </w:r>
      <w:r w:rsidRPr="00566AFE">
        <w:rPr>
          <w:spacing w:val="5"/>
        </w:rPr>
        <w:t xml:space="preserve"> </w:t>
      </w:r>
      <w:r w:rsidRPr="00566AFE">
        <w:rPr>
          <w:spacing w:val="1"/>
        </w:rPr>
        <w:t>m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6"/>
        </w:rPr>
        <w:t>u</w:t>
      </w:r>
      <w:r w:rsidRPr="00566AFE">
        <w:rPr>
          <w:spacing w:val="3"/>
        </w:rPr>
        <w:t>f</w:t>
      </w:r>
      <w:r w:rsidRPr="00566AFE">
        <w:rPr>
          <w:spacing w:val="5"/>
        </w:rPr>
        <w:t>ac</w:t>
      </w:r>
      <w:r w:rsidRPr="00566AFE">
        <w:rPr>
          <w:spacing w:val="4"/>
        </w:rPr>
        <w:t>t</w:t>
      </w:r>
      <w:r w:rsidRPr="00566AFE">
        <w:rPr>
          <w:spacing w:val="3"/>
        </w:rPr>
        <w:t>u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-4"/>
        </w:rPr>
        <w:t xml:space="preserve"> </w:t>
      </w:r>
      <w:r w:rsidRPr="00566AFE">
        <w:rPr>
          <w:spacing w:val="4"/>
        </w:rPr>
        <w:t>s</w:t>
      </w:r>
      <w:r w:rsidRPr="00566AFE">
        <w:rPr>
          <w:spacing w:val="3"/>
        </w:rPr>
        <w:t>u</w:t>
      </w:r>
      <w:r w:rsidRPr="00566AFE">
        <w:rPr>
          <w:spacing w:val="6"/>
        </w:rPr>
        <w:t>p</w:t>
      </w:r>
      <w:r w:rsidRPr="00566AFE">
        <w:rPr>
          <w:spacing w:val="16"/>
        </w:rPr>
        <w:t>p</w:t>
      </w:r>
      <w:r w:rsidRPr="00566AFE">
        <w:rPr>
          <w:spacing w:val="4"/>
        </w:rPr>
        <w:t>l</w:t>
      </w:r>
      <w:r w:rsidRPr="00566AFE">
        <w:t>y</w:t>
      </w:r>
      <w:r w:rsidRPr="00566AFE">
        <w:rPr>
          <w:spacing w:val="1"/>
        </w:rPr>
        <w:t xml:space="preserve"> </w:t>
      </w:r>
      <w:r w:rsidRPr="00566AFE">
        <w:rPr>
          <w:spacing w:val="5"/>
        </w:rPr>
        <w:t>c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rPr>
          <w:spacing w:val="4"/>
        </w:rPr>
        <w:t>i</w:t>
      </w:r>
      <w:r w:rsidRPr="00566AFE">
        <w:t>n</w:t>
      </w:r>
      <w:r w:rsidRPr="00566AFE">
        <w:rPr>
          <w:spacing w:val="4"/>
        </w:rPr>
        <w:t xml:space="preserve"> </w:t>
      </w:r>
      <w:r w:rsidRPr="00566AFE">
        <w:rPr>
          <w:spacing w:val="1"/>
        </w:rPr>
        <w:t>m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5"/>
        </w:rPr>
        <w:t>a</w:t>
      </w:r>
      <w:r w:rsidRPr="00566AFE">
        <w:rPr>
          <w:spacing w:val="3"/>
        </w:rPr>
        <w:t>g</w:t>
      </w:r>
      <w:r w:rsidRPr="00566AFE">
        <w:rPr>
          <w:spacing w:val="7"/>
        </w:rPr>
        <w:t>e</w:t>
      </w:r>
      <w:r w:rsidRPr="00566AFE">
        <w:rPr>
          <w:spacing w:val="1"/>
        </w:rPr>
        <w:t>m</w:t>
      </w:r>
      <w:r w:rsidRPr="00566AFE">
        <w:rPr>
          <w:spacing w:val="5"/>
        </w:rPr>
        <w:t>e</w:t>
      </w:r>
      <w:r w:rsidRPr="00566AFE">
        <w:rPr>
          <w:spacing w:val="3"/>
        </w:rPr>
        <w:t>n</w:t>
      </w:r>
      <w:r w:rsidRPr="00566AFE">
        <w:rPr>
          <w:spacing w:val="4"/>
        </w:rPr>
        <w:t>t</w:t>
      </w:r>
      <w:r w:rsidRPr="00566AFE">
        <w:t>.</w:t>
      </w:r>
      <w:r w:rsidRPr="00566AFE">
        <w:rPr>
          <w:spacing w:val="-1"/>
        </w:rPr>
        <w:t xml:space="preserve"> </w:t>
      </w:r>
      <w:r w:rsidRPr="00566AFE">
        <w:rPr>
          <w:spacing w:val="5"/>
        </w:rPr>
        <w:t>H</w:t>
      </w:r>
      <w:r w:rsidRPr="00566AFE">
        <w:t>e</w:t>
      </w:r>
      <w:r w:rsidRPr="00566AFE">
        <w:rPr>
          <w:spacing w:val="8"/>
        </w:rPr>
        <w:t xml:space="preserve"> </w:t>
      </w:r>
      <w:r w:rsidRPr="00566AFE">
        <w:rPr>
          <w:spacing w:val="4"/>
        </w:rPr>
        <w:t>i</w:t>
      </w:r>
      <w:r w:rsidRPr="00566AFE">
        <w:t xml:space="preserve">s </w:t>
      </w:r>
      <w:r w:rsidRPr="00566AFE">
        <w:rPr>
          <w:spacing w:val="6"/>
        </w:rPr>
        <w:t>p</w:t>
      </w:r>
      <w:r w:rsidRPr="00566AFE">
        <w:rPr>
          <w:spacing w:val="3"/>
        </w:rPr>
        <w:t>r</w:t>
      </w:r>
      <w:r w:rsidRPr="00566AFE">
        <w:rPr>
          <w:spacing w:val="7"/>
        </w:rPr>
        <w:t>o</w:t>
      </w:r>
      <w:r w:rsidRPr="00566AFE">
        <w:rPr>
          <w:spacing w:val="3"/>
        </w:rPr>
        <w:t>-</w:t>
      </w:r>
      <w:r w:rsidRPr="00566AFE">
        <w:rPr>
          <w:spacing w:val="5"/>
        </w:rPr>
        <w:t>ac</w:t>
      </w:r>
      <w:r w:rsidRPr="00566AFE">
        <w:rPr>
          <w:spacing w:val="2"/>
        </w:rPr>
        <w:t>t</w:t>
      </w:r>
      <w:r w:rsidRPr="00566AFE">
        <w:rPr>
          <w:spacing w:val="4"/>
        </w:rPr>
        <w:t>i</w:t>
      </w:r>
      <w:r w:rsidRPr="00566AFE">
        <w:rPr>
          <w:spacing w:val="3"/>
        </w:rPr>
        <w:t>v</w:t>
      </w:r>
      <w:r w:rsidRPr="00566AFE">
        <w:t>e</w:t>
      </w:r>
      <w:r w:rsidRPr="00566AFE">
        <w:rPr>
          <w:spacing w:val="2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1"/>
        </w:rPr>
        <w:t>n</w:t>
      </w:r>
      <w:r w:rsidRPr="00566AFE">
        <w:t>d</w:t>
      </w:r>
      <w:r w:rsidRPr="00566AFE">
        <w:rPr>
          <w:spacing w:val="5"/>
        </w:rPr>
        <w:t xml:space="preserve"> a</w:t>
      </w:r>
      <w:r w:rsidRPr="00566AFE">
        <w:rPr>
          <w:spacing w:val="6"/>
        </w:rPr>
        <w:t>b</w:t>
      </w:r>
      <w:r w:rsidRPr="00566AFE">
        <w:rPr>
          <w:spacing w:val="2"/>
        </w:rPr>
        <w:t>l</w:t>
      </w:r>
      <w:r w:rsidRPr="00566AFE">
        <w:t>e</w:t>
      </w:r>
      <w:r w:rsidRPr="00566AFE">
        <w:rPr>
          <w:spacing w:val="7"/>
        </w:rPr>
        <w:t xml:space="preserve"> </w:t>
      </w:r>
      <w:r w:rsidRPr="00566AFE">
        <w:rPr>
          <w:spacing w:val="2"/>
        </w:rPr>
        <w:t>t</w:t>
      </w:r>
      <w:r w:rsidRPr="00566AFE">
        <w:t>o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k</w:t>
      </w:r>
      <w:r w:rsidRPr="00566AFE">
        <w:rPr>
          <w:spacing w:val="5"/>
        </w:rPr>
        <w:t>e</w:t>
      </w:r>
      <w:r w:rsidRPr="00566AFE">
        <w:rPr>
          <w:spacing w:val="3"/>
        </w:rPr>
        <w:t>e</w:t>
      </w:r>
      <w:r w:rsidRPr="00566AFE">
        <w:t>p</w:t>
      </w:r>
      <w:r w:rsidRPr="00566AFE">
        <w:rPr>
          <w:spacing w:val="7"/>
        </w:rPr>
        <w:t xml:space="preserve"> </w:t>
      </w:r>
      <w:r w:rsidRPr="00566AFE">
        <w:rPr>
          <w:spacing w:val="1"/>
        </w:rPr>
        <w:t>n</w:t>
      </w:r>
      <w:r w:rsidRPr="00566AFE">
        <w:rPr>
          <w:spacing w:val="6"/>
        </w:rPr>
        <w:t>u</w:t>
      </w:r>
      <w:r w:rsidRPr="00566AFE">
        <w:rPr>
          <w:spacing w:val="1"/>
        </w:rPr>
        <w:t>m</w:t>
      </w:r>
      <w:r w:rsidRPr="00566AFE">
        <w:rPr>
          <w:spacing w:val="5"/>
        </w:rPr>
        <w:t>er</w:t>
      </w:r>
      <w:r w:rsidRPr="00566AFE">
        <w:rPr>
          <w:spacing w:val="6"/>
        </w:rPr>
        <w:t>o</w:t>
      </w:r>
      <w:r w:rsidRPr="00566AFE">
        <w:rPr>
          <w:spacing w:val="3"/>
        </w:rPr>
        <w:t>u</w:t>
      </w:r>
      <w:r w:rsidRPr="00566AFE">
        <w:t>s</w:t>
      </w:r>
      <w:r w:rsidRPr="00566AFE">
        <w:rPr>
          <w:spacing w:val="1"/>
        </w:rPr>
        <w:t xml:space="preserve"> </w:t>
      </w:r>
      <w:r w:rsidRPr="00566AFE">
        <w:rPr>
          <w:spacing w:val="3"/>
        </w:rPr>
        <w:t>p</w:t>
      </w:r>
      <w:r w:rsidRPr="00566AFE">
        <w:rPr>
          <w:spacing w:val="4"/>
        </w:rPr>
        <w:t>l</w:t>
      </w:r>
      <w:r w:rsidRPr="00566AFE">
        <w:rPr>
          <w:spacing w:val="5"/>
        </w:rPr>
        <w:t>a</w:t>
      </w:r>
      <w:r w:rsidRPr="00566AFE">
        <w:rPr>
          <w:spacing w:val="2"/>
        </w:rPr>
        <w:t>t</w:t>
      </w:r>
      <w:r w:rsidRPr="00566AFE">
        <w:rPr>
          <w:spacing w:val="5"/>
        </w:rPr>
        <w:t>e</w:t>
      </w:r>
      <w:r w:rsidRPr="00566AFE">
        <w:t>s</w:t>
      </w:r>
      <w:r w:rsidRPr="00566AFE">
        <w:rPr>
          <w:spacing w:val="4"/>
        </w:rPr>
        <w:t xml:space="preserve"> s</w:t>
      </w:r>
      <w:r w:rsidRPr="00566AFE">
        <w:rPr>
          <w:spacing w:val="3"/>
        </w:rPr>
        <w:t>p</w:t>
      </w:r>
      <w:r w:rsidRPr="00566AFE">
        <w:rPr>
          <w:spacing w:val="4"/>
        </w:rPr>
        <w:t>i</w:t>
      </w:r>
      <w:r w:rsidRPr="00566AFE">
        <w:rPr>
          <w:spacing w:val="3"/>
        </w:rPr>
        <w:t>nn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4"/>
        </w:rPr>
        <w:t xml:space="preserve"> </w:t>
      </w:r>
      <w:r w:rsidRPr="00566AFE">
        <w:t>w</w:t>
      </w:r>
      <w:r w:rsidRPr="00566AFE">
        <w:rPr>
          <w:spacing w:val="5"/>
        </w:rPr>
        <w:t>i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rPr>
          <w:spacing w:val="6"/>
        </w:rPr>
        <w:t>o</w:t>
      </w:r>
      <w:r w:rsidRPr="00566AFE">
        <w:rPr>
          <w:spacing w:val="3"/>
        </w:rPr>
        <w:t>u</w:t>
      </w:r>
      <w:r w:rsidRPr="00566AFE">
        <w:t>t</w:t>
      </w:r>
      <w:r w:rsidRPr="00566AFE">
        <w:rPr>
          <w:spacing w:val="3"/>
        </w:rPr>
        <w:t xml:space="preserve"> </w:t>
      </w:r>
      <w:r w:rsidRPr="00566AFE">
        <w:rPr>
          <w:spacing w:val="2"/>
        </w:rPr>
        <w:t>l</w:t>
      </w:r>
      <w:r w:rsidRPr="00566AFE">
        <w:rPr>
          <w:spacing w:val="6"/>
        </w:rPr>
        <w:t>o</w:t>
      </w:r>
      <w:r w:rsidRPr="00566AFE">
        <w:rPr>
          <w:spacing w:val="4"/>
        </w:rPr>
        <w:t>si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3"/>
        </w:rPr>
        <w:t xml:space="preserve"> f</w:t>
      </w:r>
      <w:r w:rsidRPr="00566AFE">
        <w:rPr>
          <w:spacing w:val="6"/>
        </w:rPr>
        <w:t>o</w:t>
      </w:r>
      <w:r w:rsidRPr="00566AFE">
        <w:rPr>
          <w:spacing w:val="5"/>
        </w:rPr>
        <w:t>c</w:t>
      </w:r>
      <w:r w:rsidRPr="00566AFE">
        <w:rPr>
          <w:spacing w:val="3"/>
        </w:rPr>
        <w:t>u</w:t>
      </w:r>
      <w:r w:rsidRPr="00566AFE">
        <w:t>s</w:t>
      </w:r>
      <w:r w:rsidRPr="00566AFE">
        <w:rPr>
          <w:spacing w:val="3"/>
        </w:rPr>
        <w:t xml:space="preserve"> </w:t>
      </w:r>
      <w:r w:rsidRPr="00566AFE">
        <w:rPr>
          <w:spacing w:val="6"/>
        </w:rPr>
        <w:t>o</w:t>
      </w:r>
      <w:r w:rsidRPr="00566AFE">
        <w:t>n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 xml:space="preserve">e </w:t>
      </w:r>
      <w:r w:rsidRPr="00566AFE">
        <w:rPr>
          <w:spacing w:val="5"/>
        </w:rPr>
        <w:t>c</w:t>
      </w:r>
      <w:r w:rsidRPr="00566AFE">
        <w:rPr>
          <w:spacing w:val="3"/>
        </w:rPr>
        <w:t>u</w:t>
      </w:r>
      <w:r w:rsidRPr="00566AFE">
        <w:rPr>
          <w:spacing w:val="4"/>
        </w:rPr>
        <w:t>st</w:t>
      </w:r>
      <w:r w:rsidRPr="00566AFE">
        <w:rPr>
          <w:spacing w:val="6"/>
        </w:rPr>
        <w:t>o</w:t>
      </w:r>
      <w:r w:rsidRPr="00566AFE">
        <w:rPr>
          <w:spacing w:val="1"/>
        </w:rPr>
        <w:t>m</w:t>
      </w:r>
      <w:r w:rsidRPr="00566AFE">
        <w:rPr>
          <w:spacing w:val="5"/>
        </w:rPr>
        <w:t>e</w:t>
      </w:r>
      <w:r w:rsidRPr="00566AFE">
        <w:rPr>
          <w:spacing w:val="7"/>
        </w:rPr>
        <w:t>r</w:t>
      </w:r>
      <w:r w:rsidRPr="00566AFE">
        <w:rPr>
          <w:spacing w:val="3"/>
        </w:rPr>
        <w:t>’</w:t>
      </w:r>
      <w:r w:rsidRPr="00566AFE">
        <w:t xml:space="preserve">s </w:t>
      </w:r>
      <w:r w:rsidRPr="00566AFE">
        <w:rPr>
          <w:spacing w:val="5"/>
        </w:rPr>
        <w:t>r</w:t>
      </w:r>
      <w:r w:rsidRPr="00566AFE">
        <w:rPr>
          <w:spacing w:val="3"/>
        </w:rPr>
        <w:t>e</w:t>
      </w:r>
      <w:r w:rsidRPr="00566AFE">
        <w:rPr>
          <w:spacing w:val="6"/>
        </w:rPr>
        <w:t>q</w:t>
      </w:r>
      <w:r w:rsidRPr="00566AFE">
        <w:rPr>
          <w:spacing w:val="3"/>
        </w:rPr>
        <w:t>u</w:t>
      </w:r>
      <w:r w:rsidRPr="00566AFE">
        <w:rPr>
          <w:spacing w:val="4"/>
        </w:rPr>
        <w:t>i</w:t>
      </w:r>
      <w:r w:rsidRPr="00566AFE">
        <w:rPr>
          <w:spacing w:val="3"/>
        </w:rPr>
        <w:t>r</w:t>
      </w:r>
      <w:r w:rsidRPr="00566AFE">
        <w:rPr>
          <w:spacing w:val="5"/>
        </w:rPr>
        <w:t>e</w:t>
      </w:r>
      <w:r w:rsidRPr="00566AFE">
        <w:rPr>
          <w:spacing w:val="1"/>
        </w:rPr>
        <w:t>m</w:t>
      </w:r>
      <w:r w:rsidRPr="00566AFE">
        <w:rPr>
          <w:spacing w:val="5"/>
        </w:rPr>
        <w:t>e</w:t>
      </w:r>
      <w:r w:rsidRPr="00566AFE">
        <w:rPr>
          <w:spacing w:val="3"/>
        </w:rPr>
        <w:t>n</w:t>
      </w:r>
      <w:r w:rsidRPr="00566AFE">
        <w:rPr>
          <w:spacing w:val="4"/>
        </w:rPr>
        <w:t>ts</w:t>
      </w:r>
      <w:r w:rsidRPr="00566AFE">
        <w:t>.</w:t>
      </w:r>
      <w:r w:rsidRPr="00566AFE">
        <w:rPr>
          <w:spacing w:val="-1"/>
        </w:rPr>
        <w:t xml:space="preserve"> </w:t>
      </w:r>
      <w:r w:rsidRPr="00566AFE">
        <w:rPr>
          <w:spacing w:val="2"/>
        </w:rPr>
        <w:t>A</w:t>
      </w:r>
      <w:r w:rsidRPr="00566AFE">
        <w:t>s</w:t>
      </w:r>
      <w:r w:rsidRPr="00566AFE">
        <w:rPr>
          <w:spacing w:val="7"/>
        </w:rPr>
        <w:t xml:space="preserve"> </w:t>
      </w:r>
      <w:r w:rsidRPr="00566AFE">
        <w:t>a</w:t>
      </w:r>
      <w:r w:rsidRPr="00566AFE">
        <w:rPr>
          <w:spacing w:val="7"/>
        </w:rPr>
        <w:t xml:space="preserve"> </w:t>
      </w:r>
      <w:r w:rsidRPr="00566AFE">
        <w:rPr>
          <w:spacing w:val="6"/>
        </w:rPr>
        <w:t>p</w:t>
      </w:r>
      <w:r w:rsidRPr="00566AFE">
        <w:rPr>
          <w:spacing w:val="3"/>
        </w:rPr>
        <w:t>r</w:t>
      </w:r>
      <w:r w:rsidRPr="00566AFE">
        <w:rPr>
          <w:spacing w:val="6"/>
        </w:rPr>
        <w:t>o</w:t>
      </w:r>
      <w:r w:rsidRPr="00566AFE">
        <w:rPr>
          <w:spacing w:val="3"/>
        </w:rPr>
        <w:t>v</w:t>
      </w:r>
      <w:r w:rsidRPr="00566AFE">
        <w:rPr>
          <w:spacing w:val="5"/>
        </w:rPr>
        <w:t>e</w:t>
      </w:r>
      <w:r w:rsidRPr="00566AFE">
        <w:t>n</w:t>
      </w:r>
      <w:r w:rsidRPr="00566AFE">
        <w:rPr>
          <w:spacing w:val="2"/>
        </w:rPr>
        <w:t xml:space="preserve"> </w:t>
      </w:r>
      <w:r w:rsidRPr="00566AFE">
        <w:rPr>
          <w:spacing w:val="4"/>
        </w:rPr>
        <w:t>l</w:t>
      </w:r>
      <w:r w:rsidRPr="00566AFE">
        <w:rPr>
          <w:spacing w:val="3"/>
        </w:rPr>
        <w:t>e</w:t>
      </w:r>
      <w:r w:rsidRPr="00566AFE">
        <w:rPr>
          <w:spacing w:val="5"/>
        </w:rPr>
        <w:t>a</w:t>
      </w:r>
      <w:r w:rsidRPr="00566AFE">
        <w:rPr>
          <w:spacing w:val="3"/>
        </w:rPr>
        <w:t>d</w:t>
      </w:r>
      <w:r w:rsidRPr="00566AFE">
        <w:rPr>
          <w:spacing w:val="5"/>
        </w:rPr>
        <w:t>e</w:t>
      </w:r>
      <w:r w:rsidRPr="00566AFE">
        <w:t>r</w:t>
      </w:r>
      <w:r w:rsidRPr="00566AFE">
        <w:rPr>
          <w:spacing w:val="3"/>
        </w:rPr>
        <w:t xml:space="preserve"> 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i</w:t>
      </w:r>
      <w:r w:rsidRPr="00566AFE">
        <w:t>s</w:t>
      </w:r>
      <w:r w:rsidRPr="00566AFE">
        <w:rPr>
          <w:spacing w:val="8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6"/>
        </w:rPr>
        <w:t>b</w:t>
      </w:r>
      <w:r w:rsidRPr="00566AFE">
        <w:rPr>
          <w:spacing w:val="4"/>
        </w:rPr>
        <w:t>l</w:t>
      </w:r>
      <w:r w:rsidRPr="00566AFE">
        <w:t>e</w:t>
      </w:r>
      <w:r w:rsidRPr="00566AFE">
        <w:rPr>
          <w:spacing w:val="5"/>
        </w:rPr>
        <w:t xml:space="preserve"> </w:t>
      </w:r>
      <w:r w:rsidRPr="00566AFE">
        <w:rPr>
          <w:spacing w:val="2"/>
        </w:rPr>
        <w:t>t</w:t>
      </w:r>
      <w:r w:rsidRPr="00566AFE">
        <w:t>o</w:t>
      </w:r>
      <w:r w:rsidRPr="00566AFE">
        <w:rPr>
          <w:spacing w:val="6"/>
        </w:rPr>
        <w:t xml:space="preserve"> q</w:t>
      </w:r>
      <w:r w:rsidRPr="00566AFE">
        <w:rPr>
          <w:spacing w:val="3"/>
        </w:rPr>
        <w:t>u</w:t>
      </w:r>
      <w:r w:rsidRPr="00566AFE">
        <w:rPr>
          <w:spacing w:val="4"/>
        </w:rPr>
        <w:t>i</w:t>
      </w:r>
      <w:r w:rsidRPr="00566AFE">
        <w:rPr>
          <w:spacing w:val="5"/>
        </w:rPr>
        <w:t>c</w:t>
      </w:r>
      <w:r w:rsidRPr="00566AFE">
        <w:rPr>
          <w:spacing w:val="3"/>
        </w:rPr>
        <w:t>k</w:t>
      </w:r>
      <w:r w:rsidRPr="00566AFE">
        <w:rPr>
          <w:spacing w:val="4"/>
        </w:rPr>
        <w:t>l</w:t>
      </w:r>
      <w:r w:rsidRPr="00566AFE">
        <w:t xml:space="preserve">y </w:t>
      </w:r>
      <w:r w:rsidRPr="00566AFE">
        <w:rPr>
          <w:spacing w:val="5"/>
        </w:rPr>
        <w:t>e</w:t>
      </w:r>
      <w:r w:rsidRPr="00566AFE">
        <w:rPr>
          <w:spacing w:val="4"/>
        </w:rPr>
        <w:t>st</w:t>
      </w:r>
      <w:r w:rsidRPr="00566AFE">
        <w:rPr>
          <w:spacing w:val="5"/>
        </w:rPr>
        <w:t>a</w:t>
      </w:r>
      <w:r w:rsidRPr="00566AFE">
        <w:rPr>
          <w:spacing w:val="6"/>
        </w:rPr>
        <w:t>b</w:t>
      </w:r>
      <w:r w:rsidRPr="00566AFE">
        <w:rPr>
          <w:spacing w:val="2"/>
        </w:rPr>
        <w:t>l</w:t>
      </w:r>
      <w:r w:rsidRPr="00566AFE">
        <w:rPr>
          <w:spacing w:val="4"/>
        </w:rPr>
        <w:t>is</w:t>
      </w:r>
      <w:r w:rsidRPr="00566AFE">
        <w:t>h</w:t>
      </w:r>
      <w:r w:rsidRPr="00566AFE">
        <w:rPr>
          <w:spacing w:val="1"/>
        </w:rPr>
        <w:t xml:space="preserve"> </w:t>
      </w:r>
      <w:r w:rsidRPr="00566AFE">
        <w:rPr>
          <w:spacing w:val="5"/>
        </w:rPr>
        <w:t>c</w:t>
      </w:r>
      <w:r w:rsidRPr="00566AFE">
        <w:rPr>
          <w:spacing w:val="2"/>
        </w:rPr>
        <w:t>l</w:t>
      </w:r>
      <w:r w:rsidRPr="00566AFE">
        <w:rPr>
          <w:spacing w:val="5"/>
        </w:rPr>
        <w:t>ea</w:t>
      </w:r>
      <w:r w:rsidRPr="00566AFE">
        <w:t xml:space="preserve">r </w:t>
      </w:r>
      <w:r w:rsidRPr="00566AFE">
        <w:rPr>
          <w:spacing w:val="5"/>
        </w:rPr>
        <w:t>e</w:t>
      </w:r>
      <w:r w:rsidRPr="00566AFE">
        <w:rPr>
          <w:spacing w:val="3"/>
        </w:rPr>
        <w:t>x</w:t>
      </w:r>
      <w:r w:rsidRPr="00566AFE">
        <w:rPr>
          <w:spacing w:val="6"/>
        </w:rPr>
        <w:t>p</w:t>
      </w:r>
      <w:r w:rsidRPr="00566AFE">
        <w:rPr>
          <w:spacing w:val="5"/>
        </w:rPr>
        <w:t>e</w:t>
      </w:r>
      <w:r w:rsidRPr="00566AFE">
        <w:rPr>
          <w:spacing w:val="3"/>
        </w:rPr>
        <w:t>c</w:t>
      </w:r>
      <w:r w:rsidRPr="00566AFE">
        <w:rPr>
          <w:spacing w:val="4"/>
        </w:rPr>
        <w:t>t</w:t>
      </w:r>
      <w:r w:rsidRPr="00566AFE">
        <w:rPr>
          <w:spacing w:val="5"/>
        </w:rPr>
        <w:t>a</w:t>
      </w:r>
      <w:r w:rsidRPr="00566AFE">
        <w:rPr>
          <w:spacing w:val="4"/>
        </w:rPr>
        <w:t>t</w:t>
      </w:r>
      <w:r w:rsidRPr="00566AFE">
        <w:rPr>
          <w:spacing w:val="2"/>
        </w:rPr>
        <w:t>i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t>s</w:t>
      </w:r>
      <w:r w:rsidRPr="00566AFE">
        <w:rPr>
          <w:spacing w:val="-1"/>
        </w:rPr>
        <w:t xml:space="preserve"> </w:t>
      </w:r>
      <w:r w:rsidRPr="00566AFE">
        <w:rPr>
          <w:spacing w:val="3"/>
        </w:rPr>
        <w:t>fr</w:t>
      </w:r>
      <w:r w:rsidRPr="00566AFE">
        <w:rPr>
          <w:spacing w:val="6"/>
        </w:rPr>
        <w:t>o</w:t>
      </w:r>
      <w:r w:rsidRPr="00566AFE">
        <w:t>m</w:t>
      </w:r>
      <w:r w:rsidRPr="00566AFE">
        <w:rPr>
          <w:spacing w:val="2"/>
        </w:rPr>
        <w:t xml:space="preserve"> </w:t>
      </w:r>
      <w:r w:rsidRPr="00566AFE">
        <w:rPr>
          <w:spacing w:val="7"/>
        </w:rPr>
        <w:t>j</w:t>
      </w:r>
      <w:r w:rsidRPr="00566AFE">
        <w:rPr>
          <w:spacing w:val="3"/>
        </w:rPr>
        <w:t>un</w:t>
      </w:r>
      <w:r w:rsidRPr="00566AFE">
        <w:rPr>
          <w:spacing w:val="4"/>
        </w:rPr>
        <w:t>i</w:t>
      </w:r>
      <w:r w:rsidRPr="00566AFE">
        <w:rPr>
          <w:spacing w:val="3"/>
        </w:rPr>
        <w:t>o</w:t>
      </w:r>
      <w:r w:rsidRPr="00566AFE">
        <w:t>r</w:t>
      </w:r>
      <w:r w:rsidRPr="00566AFE">
        <w:rPr>
          <w:spacing w:val="5"/>
        </w:rPr>
        <w:t xml:space="preserve"> </w:t>
      </w:r>
      <w:r w:rsidRPr="00566AFE">
        <w:rPr>
          <w:spacing w:val="4"/>
        </w:rPr>
        <w:t>s</w:t>
      </w:r>
      <w:r w:rsidRPr="00566AFE">
        <w:rPr>
          <w:spacing w:val="2"/>
        </w:rPr>
        <w:t>t</w:t>
      </w:r>
      <w:r w:rsidRPr="00566AFE">
        <w:rPr>
          <w:spacing w:val="5"/>
        </w:rPr>
        <w:t>a</w:t>
      </w:r>
      <w:r w:rsidRPr="00566AFE">
        <w:rPr>
          <w:spacing w:val="3"/>
        </w:rPr>
        <w:t>ff</w:t>
      </w:r>
      <w:r w:rsidRPr="00566AFE">
        <w:t>,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d</w:t>
      </w:r>
      <w:r w:rsidRPr="00566AFE">
        <w:rPr>
          <w:spacing w:val="3"/>
        </w:rPr>
        <w:t>o</w:t>
      </w:r>
      <w:r w:rsidRPr="00566AFE">
        <w:rPr>
          <w:spacing w:val="5"/>
        </w:rPr>
        <w:t>e</w:t>
      </w:r>
      <w:r w:rsidRPr="00566AFE">
        <w:t>s</w:t>
      </w:r>
      <w:r w:rsidRPr="00566AFE">
        <w:rPr>
          <w:spacing w:val="5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rPr>
          <w:spacing w:val="4"/>
        </w:rPr>
        <w:t>i</w:t>
      </w:r>
      <w:r w:rsidRPr="00566AFE">
        <w:t>s</w:t>
      </w:r>
      <w:r w:rsidRPr="00566AFE">
        <w:rPr>
          <w:spacing w:val="4"/>
        </w:rPr>
        <w:t xml:space="preserve"> </w:t>
      </w:r>
      <w:r w:rsidRPr="00566AFE">
        <w:rPr>
          <w:spacing w:val="6"/>
        </w:rPr>
        <w:t>b</w:t>
      </w:r>
      <w:r w:rsidRPr="00566AFE">
        <w:t>y</w:t>
      </w:r>
      <w:r w:rsidRPr="00566AFE">
        <w:rPr>
          <w:spacing w:val="4"/>
        </w:rPr>
        <w:t xml:space="preserve"> </w:t>
      </w:r>
      <w:r w:rsidRPr="00566AFE">
        <w:rPr>
          <w:spacing w:val="6"/>
        </w:rPr>
        <w:t>d</w:t>
      </w:r>
      <w:r w:rsidRPr="00566AFE">
        <w:rPr>
          <w:spacing w:val="5"/>
        </w:rPr>
        <w:t>e</w:t>
      </w:r>
      <w:r w:rsidRPr="00566AFE">
        <w:rPr>
          <w:spacing w:val="1"/>
        </w:rPr>
        <w:t>m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rPr>
          <w:spacing w:val="4"/>
        </w:rPr>
        <w:t>st</w:t>
      </w:r>
      <w:r w:rsidRPr="00566AFE">
        <w:rPr>
          <w:spacing w:val="5"/>
        </w:rPr>
        <w:t>ra</w:t>
      </w:r>
      <w:r w:rsidRPr="00566AFE">
        <w:rPr>
          <w:spacing w:val="2"/>
        </w:rPr>
        <w:t>t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-3"/>
        </w:rPr>
        <w:t xml:space="preserve"> </w:t>
      </w:r>
      <w:r w:rsidRPr="00566AFE">
        <w:rPr>
          <w:spacing w:val="3"/>
        </w:rPr>
        <w:t>h</w:t>
      </w:r>
      <w:r w:rsidRPr="00566AFE">
        <w:rPr>
          <w:spacing w:val="4"/>
        </w:rPr>
        <w:t>i</w:t>
      </w:r>
      <w:r w:rsidRPr="00566AFE">
        <w:rPr>
          <w:spacing w:val="3"/>
        </w:rPr>
        <w:t>g</w:t>
      </w:r>
      <w:r w:rsidRPr="00566AFE">
        <w:t>h</w:t>
      </w:r>
      <w:r w:rsidRPr="00566AFE">
        <w:rPr>
          <w:spacing w:val="20"/>
        </w:rPr>
        <w:t xml:space="preserve"> </w:t>
      </w:r>
      <w:r w:rsidRPr="00566AFE">
        <w:rPr>
          <w:spacing w:val="4"/>
        </w:rPr>
        <w:t>st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6"/>
        </w:rPr>
        <w:t>d</w:t>
      </w:r>
      <w:r w:rsidRPr="00566AFE">
        <w:rPr>
          <w:spacing w:val="5"/>
        </w:rPr>
        <w:t>a</w:t>
      </w:r>
      <w:r w:rsidRPr="00566AFE">
        <w:rPr>
          <w:spacing w:val="3"/>
        </w:rPr>
        <w:t>r</w:t>
      </w:r>
      <w:r w:rsidRPr="00566AFE">
        <w:rPr>
          <w:spacing w:val="6"/>
        </w:rPr>
        <w:t>d</w:t>
      </w:r>
      <w:r w:rsidRPr="00566AFE">
        <w:t>s</w:t>
      </w:r>
      <w:r w:rsidRPr="00566AFE">
        <w:rPr>
          <w:spacing w:val="-1"/>
        </w:rPr>
        <w:t xml:space="preserve"> </w:t>
      </w:r>
      <w:r w:rsidRPr="00566AFE">
        <w:rPr>
          <w:spacing w:val="6"/>
        </w:rPr>
        <w:t>o</w:t>
      </w:r>
      <w:r w:rsidRPr="00566AFE">
        <w:t>f</w:t>
      </w:r>
      <w:r w:rsidRPr="00566AFE">
        <w:rPr>
          <w:spacing w:val="6"/>
        </w:rPr>
        <w:t xml:space="preserve"> </w:t>
      </w:r>
      <w:r w:rsidRPr="00566AFE">
        <w:t>w</w:t>
      </w:r>
      <w:r w:rsidRPr="00566AFE">
        <w:rPr>
          <w:spacing w:val="6"/>
        </w:rPr>
        <w:t>o</w:t>
      </w:r>
      <w:r w:rsidRPr="00566AFE">
        <w:rPr>
          <w:spacing w:val="5"/>
        </w:rPr>
        <w:t>r</w:t>
      </w:r>
      <w:r w:rsidRPr="00566AFE">
        <w:t xml:space="preserve">k </w:t>
      </w:r>
      <w:r w:rsidRPr="00566AFE">
        <w:rPr>
          <w:spacing w:val="6"/>
        </w:rPr>
        <w:t>p</w:t>
      </w:r>
      <w:r w:rsidRPr="00566AFE">
        <w:rPr>
          <w:spacing w:val="3"/>
        </w:rPr>
        <w:t>r</w:t>
      </w:r>
      <w:r w:rsidRPr="00566AFE">
        <w:rPr>
          <w:spacing w:val="5"/>
        </w:rPr>
        <w:t>ac</w:t>
      </w:r>
      <w:r w:rsidRPr="00566AFE">
        <w:rPr>
          <w:spacing w:val="4"/>
        </w:rPr>
        <w:t>t</w:t>
      </w:r>
      <w:r w:rsidRPr="00566AFE">
        <w:rPr>
          <w:spacing w:val="2"/>
        </w:rPr>
        <w:t>i</w:t>
      </w:r>
      <w:r w:rsidRPr="00566AFE">
        <w:rPr>
          <w:spacing w:val="5"/>
        </w:rPr>
        <w:t>ce</w:t>
      </w:r>
      <w:r w:rsidRPr="00566AFE">
        <w:t xml:space="preserve">s 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t>d</w:t>
      </w:r>
      <w:r w:rsidRPr="00566AFE">
        <w:rPr>
          <w:spacing w:val="5"/>
        </w:rPr>
        <w:t xml:space="preserve"> 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rPr>
          <w:spacing w:val="3"/>
        </w:rPr>
        <w:t>v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3"/>
        </w:rPr>
        <w:t xml:space="preserve"> </w:t>
      </w:r>
      <w:r w:rsidRPr="00566AFE">
        <w:t>a</w:t>
      </w:r>
      <w:r w:rsidRPr="00566AFE">
        <w:rPr>
          <w:spacing w:val="9"/>
        </w:rPr>
        <w:t xml:space="preserve"> </w:t>
      </w:r>
      <w:r w:rsidRPr="00566AFE">
        <w:rPr>
          <w:spacing w:val="4"/>
        </w:rPr>
        <w:t>s</w:t>
      </w:r>
      <w:r w:rsidRPr="00566AFE">
        <w:rPr>
          <w:spacing w:val="5"/>
        </w:rPr>
        <w:t>a</w:t>
      </w:r>
      <w:r w:rsidRPr="00566AFE">
        <w:rPr>
          <w:spacing w:val="3"/>
        </w:rPr>
        <w:t>f</w:t>
      </w:r>
      <w:r w:rsidRPr="00566AFE">
        <w:rPr>
          <w:spacing w:val="5"/>
        </w:rPr>
        <w:t>e</w:t>
      </w:r>
      <w:r w:rsidRPr="00566AFE">
        <w:rPr>
          <w:spacing w:val="4"/>
        </w:rPr>
        <w:t>t</w:t>
      </w:r>
      <w:r w:rsidRPr="00566AFE">
        <w:t>y</w:t>
      </w:r>
      <w:r w:rsidRPr="00566AFE">
        <w:rPr>
          <w:spacing w:val="1"/>
        </w:rPr>
        <w:t xml:space="preserve"> </w:t>
      </w:r>
      <w:r w:rsidRPr="00566AFE">
        <w:rPr>
          <w:spacing w:val="3"/>
        </w:rPr>
        <w:t>c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rPr>
          <w:spacing w:val="4"/>
        </w:rPr>
        <w:t>s</w:t>
      </w:r>
      <w:r w:rsidRPr="00566AFE">
        <w:rPr>
          <w:spacing w:val="5"/>
        </w:rPr>
        <w:t>c</w:t>
      </w:r>
      <w:r w:rsidRPr="00566AFE">
        <w:rPr>
          <w:spacing w:val="4"/>
        </w:rPr>
        <w:t>i</w:t>
      </w:r>
      <w:r w:rsidRPr="00566AFE">
        <w:rPr>
          <w:spacing w:val="6"/>
        </w:rPr>
        <w:t>o</w:t>
      </w:r>
      <w:r w:rsidRPr="00566AFE">
        <w:rPr>
          <w:spacing w:val="3"/>
        </w:rPr>
        <w:t>u</w:t>
      </w:r>
      <w:r w:rsidRPr="00566AFE">
        <w:t>s</w:t>
      </w:r>
      <w:r w:rsidRPr="00566AFE">
        <w:rPr>
          <w:spacing w:val="-1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4"/>
        </w:rPr>
        <w:t>ttit</w:t>
      </w:r>
      <w:r w:rsidRPr="00566AFE">
        <w:rPr>
          <w:spacing w:val="1"/>
        </w:rPr>
        <w:t>u</w:t>
      </w:r>
      <w:r w:rsidRPr="00566AFE">
        <w:rPr>
          <w:spacing w:val="6"/>
        </w:rPr>
        <w:t>d</w:t>
      </w:r>
      <w:r w:rsidRPr="00566AFE">
        <w:rPr>
          <w:spacing w:val="3"/>
        </w:rPr>
        <w:t>e</w:t>
      </w:r>
      <w:r w:rsidRPr="00566AFE">
        <w:t>.</w:t>
      </w:r>
      <w:r w:rsidRPr="00566AFE">
        <w:rPr>
          <w:spacing w:val="14"/>
        </w:rPr>
        <w:t xml:space="preserve"> </w:t>
      </w:r>
      <w:r w:rsidRPr="00566AFE">
        <w:rPr>
          <w:spacing w:val="2"/>
        </w:rPr>
        <w:t>H</w:t>
      </w:r>
      <w:r w:rsidRPr="00566AFE">
        <w:t>e</w:t>
      </w:r>
      <w:r w:rsidRPr="00566AFE">
        <w:rPr>
          <w:spacing w:val="8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4"/>
        </w:rPr>
        <w:t>l</w:t>
      </w:r>
      <w:r w:rsidRPr="00566AFE">
        <w:t>w</w:t>
      </w:r>
      <w:r w:rsidRPr="00566AFE">
        <w:rPr>
          <w:spacing w:val="8"/>
        </w:rPr>
        <w:t>a</w:t>
      </w:r>
      <w:r w:rsidRPr="00566AFE">
        <w:rPr>
          <w:spacing w:val="1"/>
        </w:rPr>
        <w:t>y</w:t>
      </w:r>
      <w:r w:rsidRPr="00566AFE">
        <w:t>s</w:t>
      </w:r>
      <w:r w:rsidRPr="00566AFE">
        <w:rPr>
          <w:spacing w:val="3"/>
        </w:rPr>
        <w:t xml:space="preserve"> </w:t>
      </w:r>
      <w:r w:rsidRPr="00566AFE">
        <w:rPr>
          <w:spacing w:val="5"/>
        </w:rPr>
        <w:t>e</w:t>
      </w:r>
      <w:r w:rsidRPr="00566AFE">
        <w:rPr>
          <w:spacing w:val="3"/>
        </w:rPr>
        <w:t>n</w:t>
      </w:r>
      <w:r w:rsidRPr="00566AFE">
        <w:rPr>
          <w:spacing w:val="5"/>
        </w:rPr>
        <w:t>c</w:t>
      </w:r>
      <w:r w:rsidRPr="00566AFE">
        <w:rPr>
          <w:spacing w:val="6"/>
        </w:rPr>
        <w:t>o</w:t>
      </w:r>
      <w:r w:rsidRPr="00566AFE">
        <w:rPr>
          <w:spacing w:val="3"/>
        </w:rPr>
        <w:t>u</w:t>
      </w:r>
      <w:r w:rsidRPr="00566AFE">
        <w:rPr>
          <w:spacing w:val="5"/>
        </w:rPr>
        <w:t>ra</w:t>
      </w:r>
      <w:r w:rsidRPr="00566AFE">
        <w:rPr>
          <w:spacing w:val="3"/>
        </w:rPr>
        <w:t>g</w:t>
      </w:r>
      <w:r w:rsidRPr="00566AFE">
        <w:rPr>
          <w:spacing w:val="9"/>
        </w:rPr>
        <w:t>e</w:t>
      </w:r>
      <w:r w:rsidRPr="00566AFE">
        <w:t xml:space="preserve">s </w:t>
      </w:r>
      <w:r w:rsidRPr="00566AFE">
        <w:rPr>
          <w:spacing w:val="3"/>
        </w:rPr>
        <w:t>c</w:t>
      </w:r>
      <w:r w:rsidRPr="00566AFE">
        <w:rPr>
          <w:spacing w:val="6"/>
        </w:rPr>
        <w:t>o</w:t>
      </w:r>
      <w:r w:rsidRPr="00566AFE">
        <w:rPr>
          <w:spacing w:val="4"/>
        </w:rPr>
        <w:t>l</w:t>
      </w:r>
      <w:r w:rsidRPr="00566AFE">
        <w:rPr>
          <w:spacing w:val="2"/>
        </w:rPr>
        <w:t>l</w:t>
      </w:r>
      <w:r w:rsidRPr="00566AFE">
        <w:rPr>
          <w:spacing w:val="5"/>
        </w:rPr>
        <w:t>ea</w:t>
      </w:r>
      <w:r w:rsidRPr="00566AFE">
        <w:rPr>
          <w:spacing w:val="3"/>
        </w:rPr>
        <w:t>gu</w:t>
      </w:r>
      <w:r w:rsidRPr="00566AFE">
        <w:rPr>
          <w:spacing w:val="5"/>
        </w:rPr>
        <w:t>e</w:t>
      </w:r>
      <w:r w:rsidRPr="00566AFE">
        <w:t>s</w:t>
      </w:r>
    </w:p>
    <w:p w14:paraId="32629001" w14:textId="77777777" w:rsidR="006B614A" w:rsidRPr="00566AFE" w:rsidRDefault="00566AFE">
      <w:pPr>
        <w:spacing w:line="551" w:lineRule="auto"/>
        <w:ind w:right="450"/>
      </w:pPr>
      <w:r w:rsidRPr="00566AFE">
        <w:rPr>
          <w:spacing w:val="4"/>
        </w:rPr>
        <w:t>t</w:t>
      </w:r>
      <w:r w:rsidRPr="00566AFE">
        <w:t>o</w:t>
      </w:r>
      <w:r w:rsidRPr="00566AFE">
        <w:rPr>
          <w:spacing w:val="9"/>
        </w:rPr>
        <w:t xml:space="preserve"> </w:t>
      </w:r>
      <w:r w:rsidRPr="00566AFE">
        <w:t>w</w:t>
      </w:r>
      <w:r w:rsidRPr="00566AFE">
        <w:rPr>
          <w:spacing w:val="6"/>
        </w:rPr>
        <w:t>o</w:t>
      </w:r>
      <w:r w:rsidRPr="00566AFE">
        <w:rPr>
          <w:spacing w:val="5"/>
        </w:rPr>
        <w:t>r</w:t>
      </w:r>
      <w:r w:rsidRPr="00566AFE">
        <w:t>k</w:t>
      </w:r>
      <w:r w:rsidRPr="00566AFE">
        <w:rPr>
          <w:spacing w:val="4"/>
        </w:rPr>
        <w:t xml:space="preserve"> </w:t>
      </w:r>
      <w:r w:rsidRPr="00566AFE">
        <w:rPr>
          <w:spacing w:val="3"/>
        </w:rPr>
        <w:t>c</w:t>
      </w:r>
      <w:r w:rsidRPr="00566AFE">
        <w:rPr>
          <w:spacing w:val="5"/>
        </w:rPr>
        <w:t>r</w:t>
      </w:r>
      <w:r w:rsidRPr="00566AFE">
        <w:rPr>
          <w:spacing w:val="6"/>
        </w:rPr>
        <w:t>o</w:t>
      </w:r>
      <w:r w:rsidRPr="00566AFE">
        <w:rPr>
          <w:spacing w:val="4"/>
        </w:rPr>
        <w:t>s</w:t>
      </w:r>
      <w:r w:rsidRPr="00566AFE">
        <w:t>s</w:t>
      </w:r>
      <w:r w:rsidRPr="00566AFE">
        <w:rPr>
          <w:spacing w:val="3"/>
        </w:rPr>
        <w:t xml:space="preserve"> fun</w:t>
      </w:r>
      <w:r w:rsidRPr="00566AFE">
        <w:rPr>
          <w:spacing w:val="5"/>
        </w:rPr>
        <w:t>c</w:t>
      </w:r>
      <w:r w:rsidRPr="00566AFE">
        <w:rPr>
          <w:spacing w:val="4"/>
        </w:rPr>
        <w:t>ti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rPr>
          <w:spacing w:val="5"/>
        </w:rPr>
        <w:t>a</w:t>
      </w:r>
      <w:r w:rsidRPr="00566AFE">
        <w:rPr>
          <w:spacing w:val="4"/>
        </w:rPr>
        <w:t>ll</w:t>
      </w:r>
      <w:r w:rsidRPr="00566AFE">
        <w:rPr>
          <w:spacing w:val="6"/>
        </w:rPr>
        <w:t>y</w:t>
      </w:r>
      <w:r w:rsidRPr="00566AFE">
        <w:t>,</w:t>
      </w:r>
      <w:r w:rsidRPr="00566AFE">
        <w:rPr>
          <w:spacing w:val="-2"/>
        </w:rPr>
        <w:t xml:space="preserve"> </w:t>
      </w:r>
      <w:r w:rsidRPr="00566AFE">
        <w:t>&amp;</w:t>
      </w:r>
      <w:r w:rsidRPr="00566AFE">
        <w:rPr>
          <w:spacing w:val="7"/>
        </w:rPr>
        <w:t xml:space="preserve"> </w:t>
      </w:r>
      <w:r w:rsidRPr="00566AFE">
        <w:rPr>
          <w:spacing w:val="3"/>
        </w:rPr>
        <w:t>n</w:t>
      </w:r>
      <w:r w:rsidRPr="00566AFE">
        <w:rPr>
          <w:spacing w:val="6"/>
        </w:rPr>
        <w:t>o</w:t>
      </w:r>
      <w:r w:rsidRPr="00566AFE">
        <w:t>t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s</w:t>
      </w:r>
      <w:r w:rsidRPr="00566AFE">
        <w:rPr>
          <w:spacing w:val="2"/>
        </w:rPr>
        <w:t>t</w:t>
      </w:r>
      <w:r w:rsidRPr="00566AFE">
        <w:rPr>
          <w:spacing w:val="6"/>
        </w:rPr>
        <w:t>o</w:t>
      </w:r>
      <w:r w:rsidRPr="00566AFE">
        <w:t>p</w:t>
      </w:r>
      <w:r w:rsidRPr="00566AFE">
        <w:rPr>
          <w:spacing w:val="5"/>
        </w:rPr>
        <w:t xml:space="preserve"> a</w:t>
      </w:r>
      <w:r w:rsidRPr="00566AFE">
        <w:t>t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b</w:t>
      </w:r>
      <w:r w:rsidRPr="00566AFE">
        <w:rPr>
          <w:spacing w:val="6"/>
        </w:rPr>
        <w:t>o</w:t>
      </w:r>
      <w:r w:rsidRPr="00566AFE">
        <w:rPr>
          <w:spacing w:val="3"/>
        </w:rPr>
        <w:t>un</w:t>
      </w:r>
      <w:r w:rsidRPr="00566AFE">
        <w:rPr>
          <w:spacing w:val="6"/>
        </w:rPr>
        <w:t>d</w:t>
      </w:r>
      <w:r w:rsidRPr="00566AFE">
        <w:rPr>
          <w:spacing w:val="3"/>
        </w:rPr>
        <w:t>a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5"/>
        </w:rPr>
        <w:t>e</w:t>
      </w:r>
      <w:r w:rsidRPr="00566AFE">
        <w:t>s</w:t>
      </w:r>
      <w:r w:rsidRPr="00566AFE">
        <w:rPr>
          <w:spacing w:val="-5"/>
        </w:rPr>
        <w:t xml:space="preserve"> </w:t>
      </w:r>
      <w:r w:rsidRPr="00566AFE">
        <w:rPr>
          <w:spacing w:val="6"/>
        </w:rPr>
        <w:t>o</w:t>
      </w:r>
      <w:r w:rsidRPr="00566AFE">
        <w:t>f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rPr>
          <w:spacing w:val="5"/>
        </w:rPr>
        <w:t>e</w:t>
      </w:r>
      <w:r w:rsidRPr="00566AFE">
        <w:rPr>
          <w:spacing w:val="2"/>
        </w:rPr>
        <w:t>i</w:t>
      </w:r>
      <w:r w:rsidRPr="00566AFE">
        <w:t>r</w:t>
      </w:r>
      <w:r w:rsidRPr="00566AFE">
        <w:rPr>
          <w:spacing w:val="4"/>
        </w:rPr>
        <w:t xml:space="preserve"> j</w:t>
      </w:r>
      <w:r w:rsidRPr="00566AFE">
        <w:rPr>
          <w:spacing w:val="3"/>
        </w:rPr>
        <w:t>o</w:t>
      </w:r>
      <w:r w:rsidRPr="00566AFE">
        <w:t>b</w:t>
      </w:r>
      <w:r w:rsidRPr="00566AFE">
        <w:rPr>
          <w:spacing w:val="5"/>
        </w:rPr>
        <w:t xml:space="preserve"> </w:t>
      </w:r>
      <w:r w:rsidRPr="00566AFE">
        <w:rPr>
          <w:spacing w:val="6"/>
        </w:rPr>
        <w:t>d</w:t>
      </w:r>
      <w:r w:rsidRPr="00566AFE">
        <w:rPr>
          <w:spacing w:val="5"/>
        </w:rPr>
        <w:t>e</w:t>
      </w:r>
      <w:r w:rsidRPr="00566AFE">
        <w:rPr>
          <w:spacing w:val="4"/>
        </w:rPr>
        <w:t>s</w:t>
      </w:r>
      <w:r w:rsidRPr="00566AFE">
        <w:rPr>
          <w:spacing w:val="3"/>
        </w:rPr>
        <w:t>c</w:t>
      </w:r>
      <w:r w:rsidRPr="00566AFE">
        <w:rPr>
          <w:spacing w:val="5"/>
        </w:rPr>
        <w:t>r</w:t>
      </w:r>
      <w:r w:rsidRPr="00566AFE">
        <w:rPr>
          <w:spacing w:val="2"/>
        </w:rPr>
        <w:t>i</w:t>
      </w:r>
      <w:r w:rsidRPr="00566AFE">
        <w:rPr>
          <w:spacing w:val="6"/>
        </w:rPr>
        <w:t>p</w:t>
      </w:r>
      <w:r w:rsidRPr="00566AFE">
        <w:rPr>
          <w:spacing w:val="4"/>
        </w:rPr>
        <w:t>t</w:t>
      </w:r>
      <w:r w:rsidRPr="00566AFE">
        <w:rPr>
          <w:spacing w:val="2"/>
        </w:rPr>
        <w:t>i</w:t>
      </w:r>
      <w:r w:rsidRPr="00566AFE">
        <w:rPr>
          <w:spacing w:val="6"/>
        </w:rPr>
        <w:t>o</w:t>
      </w:r>
      <w:r w:rsidRPr="00566AFE">
        <w:rPr>
          <w:spacing w:val="15"/>
        </w:rPr>
        <w:t>n</w:t>
      </w:r>
      <w:r w:rsidRPr="00566AFE">
        <w:t xml:space="preserve">. </w:t>
      </w:r>
      <w:r w:rsidRPr="00566AFE">
        <w:rPr>
          <w:spacing w:val="9"/>
        </w:rPr>
        <w:t>C</w:t>
      </w:r>
      <w:r w:rsidRPr="00566AFE">
        <w:rPr>
          <w:spacing w:val="7"/>
        </w:rPr>
        <w:t>A</w:t>
      </w:r>
      <w:r w:rsidRPr="00566AFE">
        <w:rPr>
          <w:spacing w:val="9"/>
        </w:rPr>
        <w:t>R</w:t>
      </w:r>
      <w:r w:rsidRPr="00566AFE">
        <w:rPr>
          <w:spacing w:val="8"/>
        </w:rPr>
        <w:t>E</w:t>
      </w:r>
      <w:r w:rsidRPr="00566AFE">
        <w:rPr>
          <w:spacing w:val="10"/>
        </w:rPr>
        <w:t>E</w:t>
      </w:r>
      <w:r w:rsidRPr="00566AFE">
        <w:t>R</w:t>
      </w:r>
      <w:r w:rsidRPr="00566AFE">
        <w:rPr>
          <w:spacing w:val="6"/>
        </w:rPr>
        <w:t xml:space="preserve"> </w:t>
      </w:r>
      <w:r w:rsidRPr="00566AFE">
        <w:rPr>
          <w:spacing w:val="10"/>
        </w:rPr>
        <w:t>H</w:t>
      </w:r>
      <w:r w:rsidRPr="00566AFE">
        <w:rPr>
          <w:spacing w:val="8"/>
        </w:rPr>
        <w:t>I</w:t>
      </w:r>
      <w:r w:rsidRPr="00566AFE">
        <w:rPr>
          <w:spacing w:val="7"/>
        </w:rPr>
        <w:t>S</w:t>
      </w:r>
      <w:r w:rsidRPr="00566AFE">
        <w:rPr>
          <w:spacing w:val="10"/>
        </w:rPr>
        <w:t>TO</w:t>
      </w:r>
      <w:r w:rsidRPr="00566AFE">
        <w:rPr>
          <w:spacing w:val="6"/>
        </w:rPr>
        <w:t>R</w:t>
      </w:r>
      <w:r w:rsidRPr="00566AFE">
        <w:t>Y</w:t>
      </w:r>
    </w:p>
    <w:p w14:paraId="0A3B3ADA" w14:textId="77777777" w:rsidR="006B614A" w:rsidRPr="00566AFE" w:rsidRDefault="00566AFE">
      <w:pPr>
        <w:spacing w:line="160" w:lineRule="exact"/>
      </w:pPr>
      <w:r w:rsidRPr="00566AFE">
        <w:rPr>
          <w:b/>
          <w:i/>
          <w:spacing w:val="2"/>
          <w:position w:val="1"/>
        </w:rPr>
        <w:t>Distri</w:t>
      </w:r>
      <w:r w:rsidRPr="00566AFE">
        <w:rPr>
          <w:b/>
          <w:i/>
          <w:spacing w:val="3"/>
          <w:position w:val="1"/>
        </w:rPr>
        <w:t>b</w:t>
      </w:r>
      <w:r w:rsidRPr="00566AFE">
        <w:rPr>
          <w:b/>
          <w:i/>
          <w:spacing w:val="2"/>
          <w:position w:val="1"/>
        </w:rPr>
        <w:t>uti</w:t>
      </w:r>
      <w:r w:rsidRPr="00566AFE">
        <w:rPr>
          <w:b/>
          <w:i/>
          <w:spacing w:val="3"/>
          <w:position w:val="1"/>
        </w:rPr>
        <w:t>o</w:t>
      </w:r>
      <w:r w:rsidRPr="00566AFE">
        <w:rPr>
          <w:b/>
          <w:i/>
          <w:position w:val="1"/>
        </w:rPr>
        <w:t>n</w:t>
      </w:r>
      <w:r w:rsidRPr="00566AFE">
        <w:rPr>
          <w:b/>
          <w:i/>
          <w:spacing w:val="-6"/>
          <w:position w:val="1"/>
        </w:rPr>
        <w:t xml:space="preserve"> </w:t>
      </w:r>
      <w:r w:rsidRPr="00566AFE">
        <w:rPr>
          <w:b/>
          <w:i/>
          <w:spacing w:val="1"/>
          <w:position w:val="1"/>
        </w:rPr>
        <w:t>Co</w:t>
      </w:r>
      <w:r w:rsidRPr="00566AFE">
        <w:rPr>
          <w:b/>
          <w:i/>
          <w:spacing w:val="6"/>
          <w:position w:val="1"/>
        </w:rPr>
        <w:t>m</w:t>
      </w:r>
      <w:r w:rsidRPr="00566AFE">
        <w:rPr>
          <w:b/>
          <w:i/>
          <w:spacing w:val="1"/>
          <w:position w:val="1"/>
        </w:rPr>
        <w:t>p</w:t>
      </w:r>
      <w:r w:rsidRPr="00566AFE">
        <w:rPr>
          <w:b/>
          <w:i/>
          <w:spacing w:val="3"/>
          <w:position w:val="1"/>
        </w:rPr>
        <w:t>a</w:t>
      </w:r>
      <w:r w:rsidRPr="00566AFE">
        <w:rPr>
          <w:b/>
          <w:i/>
          <w:spacing w:val="2"/>
          <w:position w:val="1"/>
        </w:rPr>
        <w:t>n</w:t>
      </w:r>
      <w:r w:rsidRPr="00566AFE">
        <w:rPr>
          <w:b/>
          <w:i/>
          <w:position w:val="1"/>
        </w:rPr>
        <w:t>y</w:t>
      </w:r>
      <w:r w:rsidRPr="00566AFE">
        <w:rPr>
          <w:b/>
          <w:i/>
          <w:spacing w:val="-1"/>
          <w:position w:val="1"/>
        </w:rPr>
        <w:t xml:space="preserve"> </w:t>
      </w:r>
      <w:r w:rsidRPr="00566AFE">
        <w:rPr>
          <w:b/>
          <w:i/>
          <w:position w:val="1"/>
        </w:rPr>
        <w:t>-</w:t>
      </w:r>
      <w:r w:rsidRPr="00566AFE">
        <w:rPr>
          <w:b/>
          <w:i/>
          <w:spacing w:val="5"/>
          <w:position w:val="1"/>
        </w:rPr>
        <w:t xml:space="preserve"> </w:t>
      </w:r>
      <w:r w:rsidRPr="00566AFE">
        <w:rPr>
          <w:b/>
          <w:i/>
          <w:spacing w:val="1"/>
          <w:position w:val="1"/>
        </w:rPr>
        <w:t>B</w:t>
      </w:r>
      <w:r w:rsidRPr="00566AFE">
        <w:rPr>
          <w:b/>
          <w:i/>
          <w:spacing w:val="2"/>
          <w:position w:val="1"/>
        </w:rPr>
        <w:t>ir</w:t>
      </w:r>
      <w:r w:rsidRPr="00566AFE">
        <w:rPr>
          <w:b/>
          <w:i/>
          <w:spacing w:val="6"/>
          <w:position w:val="1"/>
        </w:rPr>
        <w:t>m</w:t>
      </w:r>
      <w:r w:rsidRPr="00566AFE">
        <w:rPr>
          <w:b/>
          <w:i/>
          <w:spacing w:val="2"/>
          <w:position w:val="1"/>
        </w:rPr>
        <w:t>i</w:t>
      </w:r>
      <w:r w:rsidRPr="00566AFE">
        <w:rPr>
          <w:b/>
          <w:i/>
          <w:position w:val="1"/>
        </w:rPr>
        <w:t>n</w:t>
      </w:r>
      <w:r w:rsidRPr="00566AFE">
        <w:rPr>
          <w:b/>
          <w:i/>
          <w:spacing w:val="3"/>
          <w:position w:val="1"/>
        </w:rPr>
        <w:t>g</w:t>
      </w:r>
      <w:r w:rsidRPr="00566AFE">
        <w:rPr>
          <w:b/>
          <w:i/>
          <w:spacing w:val="2"/>
          <w:position w:val="1"/>
        </w:rPr>
        <w:t>h</w:t>
      </w:r>
      <w:r w:rsidRPr="00566AFE">
        <w:rPr>
          <w:b/>
          <w:i/>
          <w:spacing w:val="1"/>
          <w:position w:val="1"/>
        </w:rPr>
        <w:t>a</w:t>
      </w:r>
      <w:r w:rsidRPr="00566AFE">
        <w:rPr>
          <w:b/>
          <w:i/>
          <w:position w:val="1"/>
        </w:rPr>
        <w:t>m</w:t>
      </w:r>
    </w:p>
    <w:p w14:paraId="1D4D716C" w14:textId="77777777" w:rsidR="006B614A" w:rsidRPr="00566AFE" w:rsidRDefault="00566AFE">
      <w:pPr>
        <w:spacing w:before="7"/>
      </w:pPr>
      <w:r w:rsidRPr="00566AFE">
        <w:rPr>
          <w:spacing w:val="10"/>
        </w:rPr>
        <w:t>L</w:t>
      </w:r>
      <w:r w:rsidRPr="00566AFE">
        <w:rPr>
          <w:spacing w:val="12"/>
        </w:rPr>
        <w:t>OG</w:t>
      </w:r>
      <w:r w:rsidRPr="00566AFE">
        <w:rPr>
          <w:spacing w:val="13"/>
        </w:rPr>
        <w:t>I</w:t>
      </w:r>
      <w:r w:rsidRPr="00566AFE">
        <w:rPr>
          <w:spacing w:val="9"/>
        </w:rPr>
        <w:t>S</w:t>
      </w:r>
      <w:r w:rsidRPr="00566AFE">
        <w:rPr>
          <w:spacing w:val="13"/>
        </w:rPr>
        <w:t>TI</w:t>
      </w:r>
      <w:r w:rsidRPr="00566AFE">
        <w:rPr>
          <w:spacing w:val="11"/>
        </w:rPr>
        <w:t>C</w:t>
      </w:r>
      <w:r w:rsidRPr="00566AFE">
        <w:t>S</w:t>
      </w:r>
      <w:r w:rsidRPr="00566AFE">
        <w:rPr>
          <w:spacing w:val="11"/>
        </w:rPr>
        <w:t xml:space="preserve"> </w:t>
      </w:r>
      <w:r w:rsidRPr="00566AFE">
        <w:rPr>
          <w:spacing w:val="12"/>
        </w:rPr>
        <w:t>M</w:t>
      </w:r>
      <w:r w:rsidRPr="00566AFE">
        <w:rPr>
          <w:spacing w:val="10"/>
        </w:rPr>
        <w:t>A</w:t>
      </w:r>
      <w:r w:rsidRPr="00566AFE">
        <w:rPr>
          <w:spacing w:val="12"/>
        </w:rPr>
        <w:t>N</w:t>
      </w:r>
      <w:r w:rsidRPr="00566AFE">
        <w:rPr>
          <w:spacing w:val="10"/>
        </w:rPr>
        <w:t>A</w:t>
      </w:r>
      <w:r w:rsidRPr="00566AFE">
        <w:rPr>
          <w:spacing w:val="12"/>
        </w:rPr>
        <w:t>G</w:t>
      </w:r>
      <w:r w:rsidRPr="00566AFE">
        <w:rPr>
          <w:spacing w:val="13"/>
        </w:rPr>
        <w:t>E</w:t>
      </w:r>
      <w:r w:rsidRPr="00566AFE">
        <w:t xml:space="preserve">R           </w:t>
      </w:r>
      <w:r w:rsidRPr="00566AFE">
        <w:rPr>
          <w:spacing w:val="8"/>
        </w:rPr>
        <w:t xml:space="preserve"> </w:t>
      </w:r>
      <w:r w:rsidRPr="00566AFE">
        <w:rPr>
          <w:spacing w:val="14"/>
        </w:rPr>
        <w:t>J</w:t>
      </w:r>
      <w:r w:rsidRPr="00566AFE">
        <w:rPr>
          <w:spacing w:val="11"/>
        </w:rPr>
        <w:t>u</w:t>
      </w:r>
      <w:r w:rsidRPr="00566AFE">
        <w:t>l</w:t>
      </w:r>
      <w:r w:rsidRPr="00566AFE">
        <w:rPr>
          <w:spacing w:val="19"/>
        </w:rPr>
        <w:t xml:space="preserve"> </w:t>
      </w:r>
      <w:r w:rsidRPr="00566AFE">
        <w:rPr>
          <w:spacing w:val="11"/>
          <w:w w:val="99"/>
        </w:rPr>
        <w:t>201</w:t>
      </w:r>
      <w:r w:rsidRPr="00566AFE">
        <w:rPr>
          <w:w w:val="99"/>
        </w:rPr>
        <w:t>1</w:t>
      </w:r>
      <w:r w:rsidRPr="00566AFE">
        <w:rPr>
          <w:spacing w:val="-29"/>
        </w:rPr>
        <w:t xml:space="preserve"> </w:t>
      </w:r>
      <w:r w:rsidRPr="00566AFE">
        <w:t>-</w:t>
      </w:r>
      <w:r w:rsidRPr="00566AFE">
        <w:rPr>
          <w:spacing w:val="19"/>
        </w:rPr>
        <w:t xml:space="preserve"> </w:t>
      </w:r>
      <w:r w:rsidRPr="00566AFE">
        <w:rPr>
          <w:spacing w:val="11"/>
        </w:rPr>
        <w:t>P</w:t>
      </w:r>
      <w:r w:rsidRPr="00566AFE">
        <w:rPr>
          <w:spacing w:val="13"/>
        </w:rPr>
        <w:t>r</w:t>
      </w:r>
      <w:r w:rsidRPr="00566AFE">
        <w:rPr>
          <w:spacing w:val="12"/>
        </w:rPr>
        <w:t>e</w:t>
      </w:r>
      <w:r w:rsidRPr="00566AFE">
        <w:rPr>
          <w:spacing w:val="11"/>
        </w:rPr>
        <w:t>s</w:t>
      </w:r>
      <w:r w:rsidRPr="00566AFE">
        <w:rPr>
          <w:spacing w:val="12"/>
        </w:rPr>
        <w:t>e</w:t>
      </w:r>
      <w:r w:rsidRPr="00566AFE">
        <w:rPr>
          <w:spacing w:val="11"/>
        </w:rPr>
        <w:t>n</w:t>
      </w:r>
      <w:r w:rsidRPr="00566AFE">
        <w:t>t</w:t>
      </w:r>
    </w:p>
    <w:p w14:paraId="3F0506DD" w14:textId="77777777" w:rsidR="006B614A" w:rsidRPr="00566AFE" w:rsidRDefault="006B614A">
      <w:pPr>
        <w:spacing w:before="1" w:line="100" w:lineRule="exact"/>
        <w:rPr>
          <w:sz w:val="10"/>
          <w:szCs w:val="10"/>
        </w:rPr>
      </w:pPr>
    </w:p>
    <w:p w14:paraId="3EE522D4" w14:textId="77777777" w:rsidR="006B614A" w:rsidRPr="00566AFE" w:rsidRDefault="00566AFE">
      <w:pPr>
        <w:ind w:right="489"/>
      </w:pPr>
      <w:r w:rsidRPr="00566AFE">
        <w:rPr>
          <w:spacing w:val="4"/>
        </w:rPr>
        <w:t>R</w:t>
      </w:r>
      <w:r w:rsidRPr="00566AFE">
        <w:rPr>
          <w:spacing w:val="5"/>
        </w:rPr>
        <w:t>e</w:t>
      </w:r>
      <w:r w:rsidRPr="00566AFE">
        <w:rPr>
          <w:spacing w:val="4"/>
        </w:rPr>
        <w:t>s</w:t>
      </w:r>
      <w:r w:rsidRPr="00566AFE">
        <w:rPr>
          <w:spacing w:val="6"/>
        </w:rPr>
        <w:t>po</w:t>
      </w:r>
      <w:r w:rsidRPr="00566AFE">
        <w:rPr>
          <w:spacing w:val="3"/>
        </w:rPr>
        <w:t>n</w:t>
      </w:r>
      <w:r w:rsidRPr="00566AFE">
        <w:rPr>
          <w:spacing w:val="4"/>
        </w:rPr>
        <w:t>s</w:t>
      </w:r>
      <w:r w:rsidRPr="00566AFE">
        <w:rPr>
          <w:spacing w:val="2"/>
        </w:rPr>
        <w:t>i</w:t>
      </w:r>
      <w:r w:rsidRPr="00566AFE">
        <w:rPr>
          <w:spacing w:val="6"/>
        </w:rPr>
        <w:t>b</w:t>
      </w:r>
      <w:r w:rsidRPr="00566AFE">
        <w:rPr>
          <w:spacing w:val="4"/>
        </w:rPr>
        <w:t>l</w:t>
      </w:r>
      <w:r w:rsidRPr="00566AFE">
        <w:t>e</w:t>
      </w:r>
      <w:r w:rsidRPr="00566AFE">
        <w:rPr>
          <w:spacing w:val="-2"/>
        </w:rPr>
        <w:t xml:space="preserve"> </w:t>
      </w:r>
      <w:r w:rsidRPr="00566AFE">
        <w:rPr>
          <w:spacing w:val="3"/>
        </w:rPr>
        <w:t>fo</w:t>
      </w:r>
      <w:r w:rsidRPr="00566AFE">
        <w:t>r</w:t>
      </w:r>
      <w:r w:rsidRPr="00566AFE">
        <w:rPr>
          <w:spacing w:val="12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4"/>
        </w:rPr>
        <w:t>l</w:t>
      </w:r>
      <w:r w:rsidRPr="00566AFE">
        <w:t>l</w:t>
      </w:r>
      <w:r w:rsidRPr="00566AFE">
        <w:rPr>
          <w:spacing w:val="5"/>
        </w:rPr>
        <w:t xml:space="preserve"> </w:t>
      </w:r>
      <w:r w:rsidRPr="00566AFE">
        <w:rPr>
          <w:spacing w:val="6"/>
        </w:rPr>
        <w:t>o</w:t>
      </w:r>
      <w:r w:rsidRPr="00566AFE">
        <w:t>n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si</w:t>
      </w:r>
      <w:r w:rsidRPr="00566AFE">
        <w:rPr>
          <w:spacing w:val="2"/>
        </w:rPr>
        <w:t>t</w:t>
      </w:r>
      <w:r w:rsidRPr="00566AFE">
        <w:t>e</w:t>
      </w:r>
      <w:r w:rsidRPr="00566AFE">
        <w:rPr>
          <w:spacing w:val="5"/>
        </w:rPr>
        <w:t xml:space="preserve"> a</w:t>
      </w:r>
      <w:r w:rsidRPr="00566AFE">
        <w:rPr>
          <w:spacing w:val="4"/>
        </w:rPr>
        <w:t>s</w:t>
      </w:r>
      <w:r w:rsidRPr="00566AFE">
        <w:rPr>
          <w:spacing w:val="6"/>
        </w:rPr>
        <w:t>p</w:t>
      </w:r>
      <w:r w:rsidRPr="00566AFE">
        <w:rPr>
          <w:spacing w:val="5"/>
        </w:rPr>
        <w:t>e</w:t>
      </w:r>
      <w:r w:rsidRPr="00566AFE">
        <w:rPr>
          <w:spacing w:val="3"/>
        </w:rPr>
        <w:t>c</w:t>
      </w:r>
      <w:r w:rsidRPr="00566AFE">
        <w:rPr>
          <w:spacing w:val="4"/>
        </w:rPr>
        <w:t>t</w:t>
      </w:r>
      <w:r w:rsidRPr="00566AFE">
        <w:t>s</w:t>
      </w:r>
      <w:r w:rsidRPr="00566AFE">
        <w:rPr>
          <w:spacing w:val="1"/>
        </w:rPr>
        <w:t xml:space="preserve"> </w:t>
      </w:r>
      <w:r w:rsidRPr="00566AFE">
        <w:rPr>
          <w:spacing w:val="6"/>
        </w:rPr>
        <w:t>o</w:t>
      </w:r>
      <w:r w:rsidRPr="00566AFE">
        <w:t>f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l</w:t>
      </w:r>
      <w:r w:rsidRPr="00566AFE">
        <w:rPr>
          <w:spacing w:val="6"/>
        </w:rPr>
        <w:t>o</w:t>
      </w:r>
      <w:r w:rsidRPr="00566AFE">
        <w:rPr>
          <w:spacing w:val="3"/>
        </w:rPr>
        <w:t>g</w:t>
      </w:r>
      <w:r w:rsidRPr="00566AFE">
        <w:rPr>
          <w:spacing w:val="4"/>
        </w:rPr>
        <w:t>ist</w:t>
      </w:r>
      <w:r w:rsidRPr="00566AFE">
        <w:rPr>
          <w:spacing w:val="2"/>
        </w:rPr>
        <w:t>i</w:t>
      </w:r>
      <w:r w:rsidRPr="00566AFE">
        <w:rPr>
          <w:spacing w:val="5"/>
        </w:rPr>
        <w:t>c</w:t>
      </w:r>
      <w:r w:rsidRPr="00566AFE">
        <w:rPr>
          <w:spacing w:val="12"/>
        </w:rPr>
        <w:t>s</w:t>
      </w:r>
      <w:r w:rsidRPr="00566AFE">
        <w:t>,</w:t>
      </w:r>
      <w:r w:rsidRPr="00566AFE">
        <w:rPr>
          <w:spacing w:val="1"/>
        </w:rPr>
        <w:t xml:space="preserve"> </w:t>
      </w:r>
      <w:r w:rsidRPr="00566AFE">
        <w:rPr>
          <w:spacing w:val="4"/>
        </w:rPr>
        <w:t>s</w:t>
      </w:r>
      <w:r w:rsidRPr="00566AFE">
        <w:rPr>
          <w:spacing w:val="3"/>
        </w:rPr>
        <w:t>u</w:t>
      </w:r>
      <w:r w:rsidRPr="00566AFE">
        <w:rPr>
          <w:spacing w:val="6"/>
        </w:rPr>
        <w:t>p</w:t>
      </w:r>
      <w:r w:rsidRPr="00566AFE">
        <w:rPr>
          <w:spacing w:val="3"/>
        </w:rPr>
        <w:t>p</w:t>
      </w:r>
      <w:r w:rsidRPr="00566AFE">
        <w:rPr>
          <w:spacing w:val="4"/>
        </w:rPr>
        <w:t>l</w:t>
      </w:r>
      <w:r w:rsidRPr="00566AFE">
        <w:t>y</w:t>
      </w:r>
      <w:r w:rsidRPr="00566AFE">
        <w:rPr>
          <w:spacing w:val="1"/>
        </w:rPr>
        <w:t xml:space="preserve"> </w:t>
      </w:r>
      <w:r w:rsidRPr="00566AFE">
        <w:rPr>
          <w:spacing w:val="5"/>
        </w:rPr>
        <w:t>c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>,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t>d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c</w:t>
      </w:r>
      <w:r w:rsidRPr="00566AFE">
        <w:rPr>
          <w:spacing w:val="3"/>
        </w:rPr>
        <w:t>u</w:t>
      </w:r>
      <w:r w:rsidRPr="00566AFE">
        <w:rPr>
          <w:spacing w:val="4"/>
        </w:rPr>
        <w:t>st</w:t>
      </w:r>
      <w:r w:rsidRPr="00566AFE">
        <w:rPr>
          <w:spacing w:val="6"/>
        </w:rPr>
        <w:t>o</w:t>
      </w:r>
      <w:r w:rsidRPr="00566AFE">
        <w:rPr>
          <w:spacing w:val="1"/>
        </w:rPr>
        <w:t>m</w:t>
      </w:r>
      <w:r w:rsidRPr="00566AFE">
        <w:rPr>
          <w:spacing w:val="5"/>
        </w:rPr>
        <w:t>e</w:t>
      </w:r>
      <w:r w:rsidRPr="00566AFE">
        <w:t xml:space="preserve">r </w:t>
      </w:r>
      <w:r w:rsidRPr="00566AFE">
        <w:rPr>
          <w:spacing w:val="6"/>
        </w:rPr>
        <w:t>d</w:t>
      </w:r>
      <w:r w:rsidRPr="00566AFE">
        <w:rPr>
          <w:spacing w:val="5"/>
        </w:rPr>
        <w:t>e</w:t>
      </w:r>
      <w:r w:rsidRPr="00566AFE">
        <w:rPr>
          <w:spacing w:val="4"/>
        </w:rPr>
        <w:t>li</w:t>
      </w:r>
      <w:r w:rsidRPr="00566AFE">
        <w:rPr>
          <w:spacing w:val="3"/>
        </w:rPr>
        <w:t>ve</w:t>
      </w:r>
      <w:r w:rsidRPr="00566AFE">
        <w:rPr>
          <w:spacing w:val="5"/>
        </w:rPr>
        <w:t>r</w:t>
      </w:r>
      <w:r w:rsidRPr="00566AFE">
        <w:t>y</w:t>
      </w:r>
      <w:r w:rsidRPr="00566AFE">
        <w:rPr>
          <w:spacing w:val="1"/>
        </w:rPr>
        <w:t xml:space="preserve"> </w:t>
      </w:r>
      <w:r w:rsidRPr="00566AFE">
        <w:rPr>
          <w:spacing w:val="6"/>
        </w:rPr>
        <w:t>o</w:t>
      </w:r>
      <w:r w:rsidRPr="00566AFE">
        <w:rPr>
          <w:spacing w:val="3"/>
        </w:rPr>
        <w:t>p</w:t>
      </w:r>
      <w:r w:rsidRPr="00566AFE">
        <w:rPr>
          <w:spacing w:val="5"/>
        </w:rPr>
        <w:t>e</w:t>
      </w:r>
      <w:r w:rsidRPr="00566AFE">
        <w:rPr>
          <w:spacing w:val="3"/>
        </w:rPr>
        <w:t>r</w:t>
      </w:r>
      <w:r w:rsidRPr="00566AFE">
        <w:rPr>
          <w:spacing w:val="5"/>
        </w:rPr>
        <w:t>a</w:t>
      </w:r>
      <w:r w:rsidRPr="00566AFE">
        <w:rPr>
          <w:spacing w:val="4"/>
        </w:rPr>
        <w:t>t</w:t>
      </w:r>
      <w:r w:rsidRPr="00566AFE">
        <w:rPr>
          <w:spacing w:val="2"/>
        </w:rPr>
        <w:t>i</w:t>
      </w:r>
      <w:r w:rsidRPr="00566AFE">
        <w:rPr>
          <w:spacing w:val="6"/>
        </w:rPr>
        <w:t>o</w:t>
      </w:r>
      <w:r w:rsidRPr="00566AFE">
        <w:rPr>
          <w:spacing w:val="3"/>
        </w:rPr>
        <w:t>n</w:t>
      </w:r>
      <w:r w:rsidRPr="00566AFE">
        <w:rPr>
          <w:spacing w:val="6"/>
        </w:rPr>
        <w:t>s</w:t>
      </w:r>
      <w:r w:rsidRPr="00566AFE">
        <w:t>.</w:t>
      </w:r>
      <w:r w:rsidRPr="00566AFE">
        <w:rPr>
          <w:spacing w:val="-1"/>
        </w:rPr>
        <w:t xml:space="preserve"> </w:t>
      </w:r>
      <w:r w:rsidRPr="00566AFE">
        <w:rPr>
          <w:spacing w:val="5"/>
        </w:rPr>
        <w:t>I</w:t>
      </w:r>
      <w:r w:rsidRPr="00566AFE">
        <w:t>n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c</w:t>
      </w:r>
      <w:r w:rsidRPr="00566AFE">
        <w:rPr>
          <w:spacing w:val="3"/>
        </w:rPr>
        <w:t>ha</w:t>
      </w:r>
      <w:r w:rsidRPr="00566AFE">
        <w:rPr>
          <w:spacing w:val="5"/>
        </w:rPr>
        <w:t>r</w:t>
      </w:r>
      <w:r w:rsidRPr="00566AFE">
        <w:rPr>
          <w:spacing w:val="1"/>
        </w:rPr>
        <w:t>g</w:t>
      </w:r>
      <w:r w:rsidRPr="00566AFE">
        <w:t>e</w:t>
      </w:r>
      <w:r w:rsidRPr="00566AFE">
        <w:rPr>
          <w:spacing w:val="3"/>
        </w:rPr>
        <w:t xml:space="preserve"> </w:t>
      </w:r>
      <w:r w:rsidRPr="00566AFE">
        <w:rPr>
          <w:spacing w:val="6"/>
        </w:rPr>
        <w:t>o</w:t>
      </w:r>
      <w:r w:rsidRPr="00566AFE">
        <w:t>f</w:t>
      </w:r>
      <w:r w:rsidRPr="00566AFE">
        <w:rPr>
          <w:spacing w:val="6"/>
        </w:rPr>
        <w:t xml:space="preserve"> </w:t>
      </w:r>
      <w:r w:rsidRPr="00566AFE">
        <w:rPr>
          <w:spacing w:val="1"/>
        </w:rPr>
        <w:t>m</w:t>
      </w:r>
      <w:r w:rsidRPr="00566AFE">
        <w:rPr>
          <w:spacing w:val="5"/>
        </w:rPr>
        <w:t>a</w:t>
      </w:r>
      <w:r w:rsidRPr="00566AFE">
        <w:rPr>
          <w:spacing w:val="3"/>
        </w:rPr>
        <w:t>k</w:t>
      </w:r>
      <w:r w:rsidRPr="00566AFE">
        <w:rPr>
          <w:spacing w:val="4"/>
        </w:rPr>
        <w:t>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2"/>
        </w:rPr>
        <w:t xml:space="preserve"> </w:t>
      </w:r>
      <w:r w:rsidRPr="00566AFE">
        <w:rPr>
          <w:spacing w:val="4"/>
        </w:rPr>
        <w:t>s</w:t>
      </w:r>
      <w:r w:rsidRPr="00566AFE">
        <w:rPr>
          <w:spacing w:val="3"/>
        </w:rPr>
        <w:t>u</w:t>
      </w:r>
      <w:r w:rsidRPr="00566AFE">
        <w:rPr>
          <w:spacing w:val="5"/>
        </w:rPr>
        <w:t>r</w:t>
      </w:r>
      <w:r w:rsidRPr="00566AFE">
        <w:t>e</w:t>
      </w:r>
      <w:r w:rsidRPr="00566AFE">
        <w:rPr>
          <w:spacing w:val="7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rPr>
          <w:spacing w:val="5"/>
        </w:rPr>
        <w:t>a</w:t>
      </w:r>
      <w:r w:rsidRPr="00566AFE">
        <w:t>t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e</w:t>
      </w:r>
      <w:r w:rsidRPr="00566AFE">
        <w:rPr>
          <w:spacing w:val="5"/>
        </w:rPr>
        <w:t>ac</w:t>
      </w:r>
      <w:r w:rsidRPr="00566AFE">
        <w:t>h</w:t>
      </w:r>
      <w:r w:rsidRPr="00566AFE">
        <w:rPr>
          <w:spacing w:val="4"/>
        </w:rPr>
        <w:t xml:space="preserve"> s</w:t>
      </w:r>
      <w:r w:rsidRPr="00566AFE">
        <w:rPr>
          <w:spacing w:val="2"/>
        </w:rPr>
        <w:t>t</w:t>
      </w:r>
      <w:r w:rsidRPr="00566AFE">
        <w:rPr>
          <w:spacing w:val="5"/>
        </w:rPr>
        <w:t>a</w:t>
      </w:r>
      <w:r w:rsidRPr="00566AFE">
        <w:rPr>
          <w:spacing w:val="3"/>
        </w:rPr>
        <w:t>g</w:t>
      </w:r>
      <w:r w:rsidRPr="00566AFE">
        <w:t>e</w:t>
      </w:r>
      <w:r w:rsidRPr="00566AFE">
        <w:rPr>
          <w:spacing w:val="4"/>
        </w:rPr>
        <w:t xml:space="preserve"> </w:t>
      </w:r>
      <w:r w:rsidRPr="00566AFE">
        <w:rPr>
          <w:spacing w:val="6"/>
        </w:rPr>
        <w:t>o</w:t>
      </w:r>
      <w:r w:rsidRPr="00566AFE">
        <w:t>f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17"/>
        </w:rPr>
        <w:t xml:space="preserve"> </w:t>
      </w:r>
      <w:r w:rsidRPr="00566AFE">
        <w:rPr>
          <w:spacing w:val="6"/>
        </w:rPr>
        <w:t>d</w:t>
      </w:r>
      <w:r w:rsidRPr="00566AFE">
        <w:rPr>
          <w:spacing w:val="4"/>
        </w:rPr>
        <w:t>is</w:t>
      </w:r>
      <w:r w:rsidRPr="00566AFE">
        <w:rPr>
          <w:spacing w:val="2"/>
        </w:rPr>
        <w:t>t</w:t>
      </w:r>
      <w:r w:rsidRPr="00566AFE">
        <w:rPr>
          <w:spacing w:val="5"/>
        </w:rPr>
        <w:t>r</w:t>
      </w:r>
      <w:r w:rsidRPr="00566AFE">
        <w:rPr>
          <w:spacing w:val="2"/>
        </w:rPr>
        <w:t>i</w:t>
      </w:r>
      <w:r w:rsidRPr="00566AFE">
        <w:rPr>
          <w:spacing w:val="6"/>
        </w:rPr>
        <w:t>b</w:t>
      </w:r>
      <w:r w:rsidRPr="00566AFE">
        <w:rPr>
          <w:spacing w:val="3"/>
        </w:rPr>
        <w:t>u</w:t>
      </w:r>
      <w:r w:rsidRPr="00566AFE">
        <w:rPr>
          <w:spacing w:val="4"/>
        </w:rPr>
        <w:t>ti</w:t>
      </w:r>
      <w:r w:rsidRPr="00566AFE">
        <w:rPr>
          <w:spacing w:val="6"/>
        </w:rPr>
        <w:t>o</w:t>
      </w:r>
      <w:r w:rsidRPr="00566AFE">
        <w:t xml:space="preserve">n </w:t>
      </w:r>
      <w:r w:rsidRPr="00566AFE">
        <w:rPr>
          <w:spacing w:val="6"/>
        </w:rPr>
        <w:t>p</w:t>
      </w:r>
      <w:r w:rsidRPr="00566AFE">
        <w:rPr>
          <w:spacing w:val="3"/>
        </w:rPr>
        <w:t>r</w:t>
      </w:r>
      <w:r w:rsidRPr="00566AFE">
        <w:rPr>
          <w:spacing w:val="6"/>
        </w:rPr>
        <w:t>o</w:t>
      </w:r>
      <w:r w:rsidRPr="00566AFE">
        <w:rPr>
          <w:spacing w:val="3"/>
        </w:rPr>
        <w:t>c</w:t>
      </w:r>
      <w:r w:rsidRPr="00566AFE">
        <w:rPr>
          <w:spacing w:val="5"/>
        </w:rPr>
        <w:t>e</w:t>
      </w:r>
      <w:r w:rsidRPr="00566AFE">
        <w:rPr>
          <w:spacing w:val="4"/>
        </w:rPr>
        <w:t>s</w:t>
      </w:r>
      <w:r w:rsidRPr="00566AFE">
        <w:t>s</w:t>
      </w:r>
      <w:r w:rsidRPr="00566AFE">
        <w:rPr>
          <w:spacing w:val="5"/>
        </w:rPr>
        <w:t xml:space="preserve"> </w:t>
      </w:r>
      <w:r w:rsidRPr="00566AFE">
        <w:rPr>
          <w:spacing w:val="4"/>
        </w:rPr>
        <w:t>i</w:t>
      </w:r>
      <w:r w:rsidRPr="00566AFE">
        <w:t>s</w:t>
      </w:r>
      <w:r w:rsidRPr="00566AFE">
        <w:rPr>
          <w:spacing w:val="6"/>
        </w:rPr>
        <w:t xml:space="preserve"> </w:t>
      </w:r>
      <w:r w:rsidRPr="00566AFE">
        <w:rPr>
          <w:spacing w:val="3"/>
        </w:rPr>
        <w:t>p</w:t>
      </w:r>
      <w:r w:rsidRPr="00566AFE">
        <w:rPr>
          <w:spacing w:val="5"/>
        </w:rPr>
        <w:t>r</w:t>
      </w:r>
      <w:r w:rsidRPr="00566AFE">
        <w:rPr>
          <w:spacing w:val="6"/>
        </w:rPr>
        <w:t>o</w:t>
      </w:r>
      <w:r w:rsidRPr="00566AFE">
        <w:rPr>
          <w:spacing w:val="1"/>
        </w:rPr>
        <w:t>g</w:t>
      </w:r>
      <w:r w:rsidRPr="00566AFE">
        <w:rPr>
          <w:spacing w:val="5"/>
        </w:rPr>
        <w:t>re</w:t>
      </w:r>
      <w:r w:rsidRPr="00566AFE">
        <w:rPr>
          <w:spacing w:val="4"/>
        </w:rPr>
        <w:t>ssi</w:t>
      </w:r>
      <w:r w:rsidRPr="00566AFE">
        <w:rPr>
          <w:spacing w:val="3"/>
        </w:rPr>
        <w:t>n</w:t>
      </w:r>
      <w:r w:rsidRPr="00566AFE">
        <w:t>g</w:t>
      </w:r>
      <w:r w:rsidRPr="00566AFE">
        <w:rPr>
          <w:spacing w:val="-1"/>
        </w:rPr>
        <w:t xml:space="preserve"> </w:t>
      </w:r>
      <w:r w:rsidRPr="00566AFE">
        <w:rPr>
          <w:spacing w:val="6"/>
        </w:rPr>
        <w:t>o</w:t>
      </w:r>
      <w:r w:rsidRPr="00566AFE">
        <w:t>n</w:t>
      </w:r>
      <w:r w:rsidRPr="00566AFE">
        <w:rPr>
          <w:spacing w:val="4"/>
        </w:rPr>
        <w:t xml:space="preserve"> ti</w:t>
      </w:r>
      <w:r w:rsidRPr="00566AFE">
        <w:rPr>
          <w:spacing w:val="3"/>
        </w:rPr>
        <w:t>m</w:t>
      </w:r>
      <w:r w:rsidRPr="00566AFE">
        <w:rPr>
          <w:spacing w:val="5"/>
        </w:rPr>
        <w:t>e</w:t>
      </w:r>
      <w:r w:rsidRPr="00566AFE">
        <w:t>,</w:t>
      </w:r>
      <w:r w:rsidRPr="00566AFE">
        <w:rPr>
          <w:spacing w:val="4"/>
        </w:rPr>
        <w:t xml:space="preserve"> </w:t>
      </w:r>
      <w:r w:rsidRPr="00566AFE">
        <w:rPr>
          <w:spacing w:val="6"/>
        </w:rPr>
        <w:t>o</w:t>
      </w:r>
      <w:r w:rsidRPr="00566AFE">
        <w:t>n</w:t>
      </w:r>
      <w:r w:rsidRPr="00566AFE">
        <w:rPr>
          <w:spacing w:val="4"/>
        </w:rPr>
        <w:t xml:space="preserve"> </w:t>
      </w:r>
      <w:r w:rsidRPr="00566AFE">
        <w:rPr>
          <w:spacing w:val="6"/>
        </w:rPr>
        <w:t>b</w:t>
      </w:r>
      <w:r w:rsidRPr="00566AFE">
        <w:rPr>
          <w:spacing w:val="3"/>
        </w:rPr>
        <w:t>u</w:t>
      </w:r>
      <w:r w:rsidRPr="00566AFE">
        <w:rPr>
          <w:spacing w:val="6"/>
        </w:rPr>
        <w:t>d</w:t>
      </w:r>
      <w:r w:rsidRPr="00566AFE">
        <w:rPr>
          <w:spacing w:val="3"/>
        </w:rPr>
        <w:t>g</w:t>
      </w:r>
      <w:r w:rsidRPr="00566AFE">
        <w:rPr>
          <w:spacing w:val="5"/>
        </w:rPr>
        <w:t>e</w:t>
      </w:r>
      <w:r w:rsidRPr="00566AFE">
        <w:t>t</w:t>
      </w:r>
      <w:r w:rsidRPr="00566AFE">
        <w:rPr>
          <w:spacing w:val="2"/>
        </w:rPr>
        <w:t xml:space="preserve"> </w:t>
      </w:r>
      <w:r w:rsidRPr="00566AFE">
        <w:rPr>
          <w:spacing w:val="5"/>
        </w:rPr>
        <w:t>a</w:t>
      </w:r>
      <w:r w:rsidRPr="00566AFE">
        <w:rPr>
          <w:spacing w:val="1"/>
        </w:rPr>
        <w:t>n</w:t>
      </w:r>
      <w:r w:rsidRPr="00566AFE">
        <w:t>d</w:t>
      </w:r>
      <w:r w:rsidRPr="00566AFE">
        <w:rPr>
          <w:spacing w:val="8"/>
        </w:rPr>
        <w:t xml:space="preserve"> </w:t>
      </w:r>
      <w:r w:rsidRPr="00566AFE">
        <w:rPr>
          <w:spacing w:val="2"/>
        </w:rPr>
        <w:t>t</w:t>
      </w:r>
      <w:r w:rsidRPr="00566AFE">
        <w:t>o</w:t>
      </w:r>
      <w:r w:rsidRPr="00566AFE">
        <w:rPr>
          <w:spacing w:val="6"/>
        </w:rPr>
        <w:t xml:space="preserve"> </w:t>
      </w:r>
      <w:r w:rsidRPr="00566AFE">
        <w:rPr>
          <w:spacing w:val="4"/>
        </w:rPr>
        <w:t>t</w:t>
      </w:r>
      <w:r w:rsidRPr="00566AFE">
        <w:rPr>
          <w:spacing w:val="3"/>
        </w:rPr>
        <w:t>h</w:t>
      </w:r>
      <w:r w:rsidRPr="00566AFE">
        <w:t>e</w:t>
      </w:r>
      <w:r w:rsidRPr="00566AFE">
        <w:rPr>
          <w:spacing w:val="6"/>
        </w:rPr>
        <w:t xml:space="preserve"> </w:t>
      </w:r>
      <w:r w:rsidRPr="00566AFE">
        <w:rPr>
          <w:spacing w:val="5"/>
        </w:rPr>
        <w:t>r</w:t>
      </w:r>
      <w:r w:rsidRPr="00566AFE">
        <w:rPr>
          <w:spacing w:val="4"/>
        </w:rPr>
        <w:t>i</w:t>
      </w:r>
      <w:r w:rsidRPr="00566AFE">
        <w:rPr>
          <w:spacing w:val="3"/>
        </w:rPr>
        <w:t>gh</w:t>
      </w:r>
      <w:r w:rsidRPr="00566AFE">
        <w:t>t</w:t>
      </w:r>
      <w:r w:rsidRPr="00566AFE">
        <w:rPr>
          <w:spacing w:val="3"/>
        </w:rPr>
        <w:t xml:space="preserve"> </w:t>
      </w:r>
      <w:r w:rsidRPr="00566AFE">
        <w:rPr>
          <w:spacing w:val="6"/>
        </w:rPr>
        <w:t>q</w:t>
      </w:r>
      <w:r w:rsidRPr="00566AFE">
        <w:rPr>
          <w:spacing w:val="3"/>
        </w:rPr>
        <w:t>u</w:t>
      </w:r>
      <w:r w:rsidRPr="00566AFE">
        <w:rPr>
          <w:spacing w:val="5"/>
        </w:rPr>
        <w:t>a</w:t>
      </w:r>
      <w:r w:rsidRPr="00566AFE">
        <w:rPr>
          <w:spacing w:val="4"/>
        </w:rPr>
        <w:t>lit</w:t>
      </w:r>
      <w:r w:rsidRPr="00566AFE">
        <w:t xml:space="preserve">y </w:t>
      </w:r>
      <w:r w:rsidRPr="00566AFE">
        <w:rPr>
          <w:spacing w:val="4"/>
        </w:rPr>
        <w:t>st</w:t>
      </w:r>
      <w:r w:rsidRPr="00566AFE">
        <w:rPr>
          <w:spacing w:val="5"/>
        </w:rPr>
        <w:t>a</w:t>
      </w:r>
      <w:r w:rsidRPr="00566AFE">
        <w:rPr>
          <w:spacing w:val="3"/>
        </w:rPr>
        <w:t>n</w:t>
      </w:r>
      <w:r w:rsidRPr="00566AFE">
        <w:rPr>
          <w:spacing w:val="6"/>
        </w:rPr>
        <w:t>d</w:t>
      </w:r>
      <w:r w:rsidRPr="00566AFE">
        <w:rPr>
          <w:spacing w:val="3"/>
        </w:rPr>
        <w:t>ar</w:t>
      </w:r>
      <w:r w:rsidRPr="00566AFE">
        <w:rPr>
          <w:spacing w:val="6"/>
        </w:rPr>
        <w:t>d</w:t>
      </w:r>
      <w:r w:rsidRPr="00566AFE">
        <w:rPr>
          <w:spacing w:val="4"/>
        </w:rPr>
        <w:t>s</w:t>
      </w:r>
      <w:r w:rsidRPr="00566AFE">
        <w:t>.</w:t>
      </w:r>
    </w:p>
    <w:p w14:paraId="7775F0FC" w14:textId="77777777" w:rsidR="006B614A" w:rsidRPr="00566AFE" w:rsidRDefault="006B614A">
      <w:pPr>
        <w:spacing w:before="10" w:line="220" w:lineRule="exact"/>
        <w:rPr>
          <w:sz w:val="22"/>
          <w:szCs w:val="22"/>
        </w:rPr>
      </w:pPr>
    </w:p>
    <w:p w14:paraId="02AAE8D0" w14:textId="77777777" w:rsidR="006B614A" w:rsidRPr="00566AFE" w:rsidRDefault="00566AFE">
      <w:r w:rsidRPr="00566AFE">
        <w:rPr>
          <w:b/>
          <w:i/>
          <w:spacing w:val="2"/>
        </w:rPr>
        <w:t>Du</w:t>
      </w:r>
      <w:r w:rsidRPr="00566AFE">
        <w:rPr>
          <w:b/>
          <w:i/>
          <w:spacing w:val="4"/>
        </w:rPr>
        <w:t>t</w:t>
      </w:r>
      <w:r w:rsidRPr="00566AFE">
        <w:rPr>
          <w:b/>
          <w:i/>
          <w:spacing w:val="2"/>
        </w:rPr>
        <w:t>i</w:t>
      </w:r>
      <w:r w:rsidRPr="00566AFE">
        <w:rPr>
          <w:b/>
          <w:i/>
          <w:spacing w:val="5"/>
        </w:rPr>
        <w:t>e</w:t>
      </w:r>
      <w:r w:rsidRPr="00566AFE">
        <w:rPr>
          <w:b/>
          <w:i/>
          <w:spacing w:val="3"/>
        </w:rPr>
        <w:t>s</w:t>
      </w:r>
      <w:r w:rsidRPr="00566AFE">
        <w:rPr>
          <w:i/>
        </w:rPr>
        <w:t>:</w:t>
      </w:r>
    </w:p>
    <w:p w14:paraId="71B23160" w14:textId="77777777" w:rsidR="006B614A" w:rsidRPr="00566AFE" w:rsidRDefault="00566AFE">
      <w:pPr>
        <w:spacing w:line="240" w:lineRule="exact"/>
      </w:pPr>
      <w:r w:rsidRPr="00566AF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566AFE">
        <w:rPr>
          <w:spacing w:val="1"/>
          <w:position w:val="-1"/>
        </w:rPr>
        <w:t>Wo</w:t>
      </w:r>
      <w:r w:rsidRPr="00566AFE">
        <w:rPr>
          <w:spacing w:val="1"/>
          <w:position w:val="-1"/>
        </w:rPr>
        <w:t>r</w:t>
      </w:r>
      <w:r w:rsidRPr="00566AFE">
        <w:rPr>
          <w:spacing w:val="-1"/>
          <w:position w:val="-1"/>
        </w:rPr>
        <w:t>k</w:t>
      </w:r>
      <w:r w:rsidRPr="00566AFE">
        <w:rPr>
          <w:position w:val="-1"/>
        </w:rPr>
        <w:t>i</w:t>
      </w:r>
      <w:r w:rsidRPr="00566AFE">
        <w:rPr>
          <w:spacing w:val="-1"/>
          <w:position w:val="-1"/>
        </w:rPr>
        <w:t>n</w:t>
      </w:r>
      <w:r w:rsidRPr="00566AFE">
        <w:rPr>
          <w:position w:val="-1"/>
        </w:rPr>
        <w:t>g</w:t>
      </w:r>
      <w:r w:rsidRPr="00566AFE">
        <w:rPr>
          <w:spacing w:val="-6"/>
          <w:position w:val="-1"/>
        </w:rPr>
        <w:t xml:space="preserve"> </w:t>
      </w:r>
      <w:r w:rsidRPr="00566AFE">
        <w:rPr>
          <w:spacing w:val="-2"/>
          <w:position w:val="-1"/>
        </w:rPr>
        <w:t>w</w:t>
      </w:r>
      <w:r w:rsidRPr="00566AFE">
        <w:rPr>
          <w:spacing w:val="2"/>
          <w:position w:val="-1"/>
        </w:rPr>
        <w:t>i</w:t>
      </w:r>
      <w:r w:rsidRPr="00566AFE">
        <w:rPr>
          <w:position w:val="-1"/>
        </w:rPr>
        <w:t>th</w:t>
      </w:r>
      <w:r w:rsidRPr="00566AFE">
        <w:rPr>
          <w:spacing w:val="-3"/>
          <w:position w:val="-1"/>
        </w:rPr>
        <w:t xml:space="preserve"> </w:t>
      </w:r>
      <w:r w:rsidRPr="00566AFE">
        <w:rPr>
          <w:spacing w:val="-1"/>
          <w:position w:val="-1"/>
        </w:rPr>
        <w:t>m</w:t>
      </w:r>
      <w:r w:rsidRPr="00566AFE">
        <w:rPr>
          <w:spacing w:val="1"/>
          <w:position w:val="-1"/>
        </w:rPr>
        <w:t>u</w:t>
      </w:r>
      <w:r w:rsidRPr="00566AFE">
        <w:rPr>
          <w:position w:val="-1"/>
        </w:rPr>
        <w:t>ltiple</w:t>
      </w:r>
      <w:r w:rsidRPr="00566AFE">
        <w:rPr>
          <w:spacing w:val="-5"/>
          <w:position w:val="-1"/>
        </w:rPr>
        <w:t xml:space="preserve"> </w:t>
      </w:r>
      <w:r w:rsidRPr="00566AFE">
        <w:rPr>
          <w:position w:val="-1"/>
        </w:rPr>
        <w:t>c</w:t>
      </w:r>
      <w:r w:rsidRPr="00566AFE">
        <w:rPr>
          <w:spacing w:val="1"/>
          <w:position w:val="-1"/>
        </w:rPr>
        <w:t>u</w:t>
      </w:r>
      <w:r w:rsidRPr="00566AFE">
        <w:rPr>
          <w:spacing w:val="-1"/>
          <w:position w:val="-1"/>
        </w:rPr>
        <w:t>s</w:t>
      </w:r>
      <w:r w:rsidRPr="00566AFE">
        <w:rPr>
          <w:position w:val="-1"/>
        </w:rPr>
        <w:t>t</w:t>
      </w:r>
      <w:r w:rsidRPr="00566AFE">
        <w:rPr>
          <w:spacing w:val="3"/>
          <w:position w:val="-1"/>
        </w:rPr>
        <w:t>o</w:t>
      </w:r>
      <w:r w:rsidRPr="00566AFE">
        <w:rPr>
          <w:spacing w:val="-1"/>
          <w:position w:val="-1"/>
        </w:rPr>
        <w:t>m</w:t>
      </w:r>
      <w:r w:rsidRPr="00566AFE">
        <w:rPr>
          <w:position w:val="-1"/>
        </w:rPr>
        <w:t>e</w:t>
      </w:r>
      <w:r w:rsidRPr="00566AFE">
        <w:rPr>
          <w:spacing w:val="1"/>
          <w:position w:val="-1"/>
        </w:rPr>
        <w:t>r</w:t>
      </w:r>
      <w:r w:rsidRPr="00566AFE">
        <w:rPr>
          <w:position w:val="-1"/>
        </w:rPr>
        <w:t>s</w:t>
      </w:r>
      <w:r w:rsidRPr="00566AFE">
        <w:rPr>
          <w:spacing w:val="-8"/>
          <w:position w:val="-1"/>
        </w:rPr>
        <w:t xml:space="preserve"> </w:t>
      </w:r>
      <w:r w:rsidRPr="00566AFE">
        <w:rPr>
          <w:position w:val="-1"/>
        </w:rPr>
        <w:t>at</w:t>
      </w:r>
      <w:r w:rsidRPr="00566AFE">
        <w:rPr>
          <w:spacing w:val="-1"/>
          <w:position w:val="-1"/>
        </w:rPr>
        <w:t xml:space="preserve"> </w:t>
      </w:r>
      <w:r w:rsidRPr="00566AFE">
        <w:rPr>
          <w:spacing w:val="2"/>
          <w:position w:val="-1"/>
        </w:rPr>
        <w:t>t</w:t>
      </w:r>
      <w:r w:rsidRPr="00566AFE">
        <w:rPr>
          <w:spacing w:val="-1"/>
          <w:position w:val="-1"/>
        </w:rPr>
        <w:t>h</w:t>
      </w:r>
      <w:r w:rsidRPr="00566AFE">
        <w:rPr>
          <w:position w:val="-1"/>
        </w:rPr>
        <w:t>e</w:t>
      </w:r>
      <w:r w:rsidRPr="00566AFE">
        <w:rPr>
          <w:spacing w:val="-1"/>
          <w:position w:val="-1"/>
        </w:rPr>
        <w:t xml:space="preserve"> s</w:t>
      </w:r>
      <w:r w:rsidRPr="00566AFE">
        <w:rPr>
          <w:spacing w:val="3"/>
          <w:position w:val="-1"/>
        </w:rPr>
        <w:t>a</w:t>
      </w:r>
      <w:r w:rsidRPr="00566AFE">
        <w:rPr>
          <w:spacing w:val="-1"/>
          <w:position w:val="-1"/>
        </w:rPr>
        <w:t>m</w:t>
      </w:r>
      <w:r w:rsidRPr="00566AFE">
        <w:rPr>
          <w:position w:val="-1"/>
        </w:rPr>
        <w:t>e</w:t>
      </w:r>
      <w:r w:rsidRPr="00566AFE">
        <w:rPr>
          <w:spacing w:val="-3"/>
          <w:position w:val="-1"/>
        </w:rPr>
        <w:t xml:space="preserve"> </w:t>
      </w:r>
      <w:r w:rsidRPr="00566AFE">
        <w:rPr>
          <w:position w:val="-1"/>
        </w:rPr>
        <w:t>t</w:t>
      </w:r>
      <w:r w:rsidRPr="00566AFE">
        <w:rPr>
          <w:spacing w:val="2"/>
          <w:position w:val="-1"/>
        </w:rPr>
        <w:t>i</w:t>
      </w:r>
      <w:r w:rsidRPr="00566AFE">
        <w:rPr>
          <w:spacing w:val="-1"/>
          <w:position w:val="-1"/>
        </w:rPr>
        <w:t>m</w:t>
      </w:r>
      <w:r w:rsidRPr="00566AFE">
        <w:rPr>
          <w:position w:val="-1"/>
        </w:rPr>
        <w:t>e.</w:t>
      </w:r>
    </w:p>
    <w:p w14:paraId="5C1D2A75" w14:textId="77777777" w:rsidR="006B614A" w:rsidRPr="00566AFE" w:rsidRDefault="00566AFE">
      <w:pPr>
        <w:spacing w:before="1"/>
        <w:ind w:left="228" w:right="904" w:hanging="228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rPr>
          <w:spacing w:val="-1"/>
        </w:rPr>
        <w:t>C</w:t>
      </w:r>
      <w:r w:rsidRPr="00566AFE">
        <w:rPr>
          <w:spacing w:val="1"/>
        </w:rPr>
        <w:t>o</w:t>
      </w:r>
      <w:r w:rsidRPr="00566AFE">
        <w:rPr>
          <w:spacing w:val="-1"/>
        </w:rPr>
        <w:t>n</w:t>
      </w:r>
      <w:r w:rsidRPr="00566AFE">
        <w:rPr>
          <w:spacing w:val="1"/>
        </w:rPr>
        <w:t>d</w:t>
      </w:r>
      <w:r w:rsidRPr="00566AFE">
        <w:rPr>
          <w:spacing w:val="-1"/>
        </w:rPr>
        <w:t>u</w:t>
      </w:r>
      <w:r w:rsidRPr="00566AFE">
        <w:t>c</w:t>
      </w:r>
      <w:r w:rsidRPr="00566AFE">
        <w:rPr>
          <w:spacing w:val="2"/>
        </w:rPr>
        <w:t>t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10"/>
        </w:rPr>
        <w:t xml:space="preserve"> </w:t>
      </w:r>
      <w:r w:rsidRPr="00566AFE">
        <w:rPr>
          <w:spacing w:val="1"/>
        </w:rPr>
        <w:t>d</w:t>
      </w:r>
      <w:r w:rsidRPr="00566AFE">
        <w:t>i</w:t>
      </w:r>
      <w:r w:rsidRPr="00566AFE">
        <w:rPr>
          <w:spacing w:val="-1"/>
        </w:rPr>
        <w:t>s</w:t>
      </w:r>
      <w:r w:rsidRPr="00566AFE">
        <w:t>ci</w:t>
      </w:r>
      <w:r w:rsidRPr="00566AFE">
        <w:rPr>
          <w:spacing w:val="1"/>
        </w:rPr>
        <w:t>p</w:t>
      </w:r>
      <w:r w:rsidRPr="00566AFE">
        <w:t>l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a</w:t>
      </w:r>
      <w:r w:rsidRPr="00566AFE">
        <w:rPr>
          <w:spacing w:val="3"/>
        </w:rPr>
        <w:t>r</w:t>
      </w:r>
      <w:r w:rsidRPr="00566AFE">
        <w:rPr>
          <w:spacing w:val="-4"/>
        </w:rPr>
        <w:t>y</w:t>
      </w:r>
      <w:r w:rsidRPr="00566AFE">
        <w:t>,</w:t>
      </w:r>
      <w:r w:rsidRPr="00566AFE">
        <w:rPr>
          <w:spacing w:val="-9"/>
        </w:rPr>
        <w:t xml:space="preserve"> </w:t>
      </w:r>
      <w:r w:rsidRPr="00566AFE">
        <w:t>c</w:t>
      </w:r>
      <w:r w:rsidRPr="00566AFE">
        <w:rPr>
          <w:spacing w:val="1"/>
        </w:rPr>
        <w:t>ap</w:t>
      </w:r>
      <w:r w:rsidRPr="00566AFE">
        <w:rPr>
          <w:spacing w:val="3"/>
        </w:rPr>
        <w:t>a</w:t>
      </w:r>
      <w:r w:rsidRPr="00566AFE">
        <w:rPr>
          <w:spacing w:val="1"/>
        </w:rPr>
        <w:t>b</w:t>
      </w:r>
      <w:r w:rsidRPr="00566AFE">
        <w:t>ili</w:t>
      </w:r>
      <w:r w:rsidRPr="00566AFE">
        <w:rPr>
          <w:spacing w:val="1"/>
        </w:rPr>
        <w:t>t</w:t>
      </w:r>
      <w:r w:rsidRPr="00566AFE">
        <w:t>y</w:t>
      </w:r>
      <w:r w:rsidRPr="00566AFE">
        <w:rPr>
          <w:spacing w:val="-11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1"/>
        </w:rPr>
        <w:t xml:space="preserve"> </w:t>
      </w:r>
      <w:r w:rsidRPr="00566AFE">
        <w:rPr>
          <w:spacing w:val="-1"/>
        </w:rPr>
        <w:t>g</w:t>
      </w:r>
      <w:r w:rsidRPr="00566AFE">
        <w:rPr>
          <w:spacing w:val="1"/>
        </w:rPr>
        <w:t>r</w:t>
      </w:r>
      <w:r w:rsidRPr="00566AFE">
        <w:t>ie</w:t>
      </w:r>
      <w:r w:rsidRPr="00566AFE">
        <w:rPr>
          <w:spacing w:val="-1"/>
        </w:rPr>
        <w:t>v</w:t>
      </w:r>
      <w:r w:rsidRPr="00566AFE">
        <w:rPr>
          <w:spacing w:val="3"/>
        </w:rPr>
        <w:t>a</w:t>
      </w:r>
      <w:r w:rsidRPr="00566AFE">
        <w:rPr>
          <w:spacing w:val="-1"/>
        </w:rPr>
        <w:t>n</w:t>
      </w:r>
      <w:r w:rsidRPr="00566AFE">
        <w:t>ce</w:t>
      </w:r>
      <w:r w:rsidRPr="00566AFE">
        <w:rPr>
          <w:spacing w:val="-7"/>
        </w:rPr>
        <w:t xml:space="preserve"> </w:t>
      </w:r>
      <w:r w:rsidRPr="00566AFE">
        <w:t>i</w:t>
      </w:r>
      <w:r w:rsidRPr="00566AFE">
        <w:rPr>
          <w:spacing w:val="1"/>
        </w:rPr>
        <w:t>n</w:t>
      </w:r>
      <w:r w:rsidRPr="00566AFE">
        <w:rPr>
          <w:spacing w:val="-1"/>
        </w:rPr>
        <w:t>v</w:t>
      </w:r>
      <w:r w:rsidRPr="00566AFE">
        <w:rPr>
          <w:spacing w:val="3"/>
        </w:rPr>
        <w:t>e</w:t>
      </w:r>
      <w:r w:rsidRPr="00566AFE">
        <w:rPr>
          <w:spacing w:val="-1"/>
        </w:rPr>
        <w:t>s</w:t>
      </w:r>
      <w:r w:rsidRPr="00566AFE">
        <w:t>t</w:t>
      </w:r>
      <w:r w:rsidRPr="00566AFE">
        <w:rPr>
          <w:spacing w:val="2"/>
        </w:rPr>
        <w:t>i</w:t>
      </w:r>
      <w:r w:rsidRPr="00566AFE">
        <w:rPr>
          <w:spacing w:val="-1"/>
        </w:rPr>
        <w:t>g</w:t>
      </w:r>
      <w:r w:rsidRPr="00566AFE">
        <w:t>a</w:t>
      </w:r>
      <w:r w:rsidRPr="00566AFE">
        <w:rPr>
          <w:spacing w:val="2"/>
        </w:rPr>
        <w:t>t</w:t>
      </w:r>
      <w:r w:rsidRPr="00566AFE">
        <w:t>i</w:t>
      </w:r>
      <w:r w:rsidRPr="00566AFE">
        <w:rPr>
          <w:spacing w:val="1"/>
        </w:rPr>
        <w:t>o</w:t>
      </w:r>
      <w:r w:rsidRPr="00566AFE">
        <w:rPr>
          <w:spacing w:val="-1"/>
        </w:rPr>
        <w:t>n</w:t>
      </w:r>
      <w:r w:rsidRPr="00566AFE">
        <w:t>s</w:t>
      </w:r>
      <w:r w:rsidRPr="00566AFE">
        <w:rPr>
          <w:spacing w:val="-11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t>t</w:t>
      </w:r>
      <w:r w:rsidRPr="00566AFE">
        <w:rPr>
          <w:spacing w:val="2"/>
        </w:rPr>
        <w:t>a</w:t>
      </w:r>
      <w:r w:rsidRPr="00566AFE">
        <w:rPr>
          <w:spacing w:val="-1"/>
        </w:rPr>
        <w:t>k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g a</w:t>
      </w:r>
      <w:r w:rsidRPr="00566AFE">
        <w:rPr>
          <w:spacing w:val="1"/>
        </w:rPr>
        <w:t>ppr</w:t>
      </w:r>
      <w:r w:rsidRPr="00566AFE">
        <w:rPr>
          <w:spacing w:val="-1"/>
        </w:rPr>
        <w:t>o</w:t>
      </w:r>
      <w:r w:rsidRPr="00566AFE">
        <w:rPr>
          <w:spacing w:val="1"/>
        </w:rPr>
        <w:t>pr</w:t>
      </w:r>
      <w:r w:rsidRPr="00566AFE">
        <w:t>iate</w:t>
      </w:r>
      <w:r w:rsidRPr="00566AFE">
        <w:rPr>
          <w:spacing w:val="-8"/>
        </w:rPr>
        <w:t xml:space="preserve"> </w:t>
      </w:r>
      <w:r w:rsidRPr="00566AFE">
        <w:t>a</w:t>
      </w:r>
      <w:r w:rsidRPr="00566AFE">
        <w:rPr>
          <w:spacing w:val="1"/>
        </w:rPr>
        <w:t>c</w:t>
      </w:r>
      <w:r w:rsidRPr="00566AFE">
        <w:t>ti</w:t>
      </w:r>
      <w:r w:rsidRPr="00566AFE">
        <w:rPr>
          <w:spacing w:val="1"/>
        </w:rPr>
        <w:t>o</w:t>
      </w:r>
      <w:r w:rsidRPr="00566AFE">
        <w:t>n</w:t>
      </w:r>
      <w:r w:rsidRPr="00566AFE">
        <w:rPr>
          <w:spacing w:val="-6"/>
        </w:rPr>
        <w:t xml:space="preserve"> </w:t>
      </w:r>
      <w:r w:rsidRPr="00566AFE">
        <w:t>to</w:t>
      </w:r>
      <w:r w:rsidRPr="00566AFE">
        <w:rPr>
          <w:spacing w:val="-1"/>
        </w:rPr>
        <w:t xml:space="preserve"> </w:t>
      </w:r>
      <w:r w:rsidRPr="00566AFE">
        <w:t>a</w:t>
      </w:r>
      <w:r w:rsidRPr="00566AFE">
        <w:rPr>
          <w:spacing w:val="1"/>
        </w:rPr>
        <w:t>dd</w:t>
      </w:r>
      <w:r w:rsidRPr="00566AFE">
        <w:rPr>
          <w:spacing w:val="-2"/>
        </w:rPr>
        <w:t>r</w:t>
      </w:r>
      <w:r w:rsidRPr="00566AFE">
        <w:t>ess</w:t>
      </w:r>
      <w:r w:rsidRPr="00566AFE">
        <w:rPr>
          <w:spacing w:val="-7"/>
        </w:rPr>
        <w:t xml:space="preserve"> </w:t>
      </w:r>
      <w:r w:rsidRPr="00566AFE">
        <w:t>a</w:t>
      </w:r>
      <w:r w:rsidRPr="00566AFE">
        <w:rPr>
          <w:spacing w:val="1"/>
        </w:rPr>
        <w:t>n</w:t>
      </w:r>
      <w:r w:rsidRPr="00566AFE">
        <w:t>y</w:t>
      </w:r>
      <w:r w:rsidRPr="00566AFE">
        <w:rPr>
          <w:spacing w:val="-4"/>
        </w:rPr>
        <w:t xml:space="preserve"> </w:t>
      </w:r>
      <w:r w:rsidRPr="00566AFE">
        <w:rPr>
          <w:spacing w:val="-2"/>
        </w:rPr>
        <w:t>f</w:t>
      </w:r>
      <w:r w:rsidRPr="00566AFE">
        <w:t>ail</w:t>
      </w:r>
      <w:r w:rsidRPr="00566AFE">
        <w:rPr>
          <w:spacing w:val="2"/>
        </w:rPr>
        <w:t>i</w:t>
      </w:r>
      <w:r w:rsidRPr="00566AFE">
        <w:rPr>
          <w:spacing w:val="1"/>
        </w:rPr>
        <w:t>n</w:t>
      </w:r>
      <w:r w:rsidRPr="00566AFE">
        <w:rPr>
          <w:spacing w:val="-1"/>
        </w:rPr>
        <w:t>gs</w:t>
      </w:r>
      <w:r w:rsidRPr="00566AFE">
        <w:t>.</w:t>
      </w:r>
    </w:p>
    <w:p w14:paraId="65F2C1B6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rPr>
          <w:spacing w:val="-1"/>
        </w:rPr>
        <w:t>R</w:t>
      </w:r>
      <w:r w:rsidRPr="00566AFE">
        <w:t>es</w:t>
      </w:r>
      <w:r w:rsidRPr="00566AFE">
        <w:rPr>
          <w:spacing w:val="1"/>
        </w:rPr>
        <w:t>po</w:t>
      </w:r>
      <w:r w:rsidRPr="00566AFE">
        <w:rPr>
          <w:spacing w:val="-1"/>
        </w:rPr>
        <w:t>n</w:t>
      </w:r>
      <w:r w:rsidRPr="00566AFE">
        <w:rPr>
          <w:spacing w:val="1"/>
        </w:rPr>
        <w:t>d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g</w:t>
      </w:r>
      <w:r w:rsidRPr="00566AFE">
        <w:rPr>
          <w:spacing w:val="-11"/>
        </w:rPr>
        <w:t xml:space="preserve"> </w:t>
      </w:r>
      <w:r w:rsidRPr="00566AFE">
        <w:t>to</w:t>
      </w:r>
      <w:r w:rsidRPr="00566AFE">
        <w:rPr>
          <w:spacing w:val="-1"/>
        </w:rPr>
        <w:t xml:space="preserve"> </w:t>
      </w:r>
      <w:r w:rsidRPr="00566AFE">
        <w:t>all</w:t>
      </w:r>
      <w:r w:rsidRPr="00566AFE">
        <w:rPr>
          <w:spacing w:val="-2"/>
        </w:rPr>
        <w:t xml:space="preserve"> </w:t>
      </w:r>
      <w:r w:rsidRPr="00566AFE">
        <w:t>c</w:t>
      </w:r>
      <w:r w:rsidRPr="00566AFE">
        <w:rPr>
          <w:spacing w:val="1"/>
        </w:rPr>
        <w:t>u</w:t>
      </w:r>
      <w:r w:rsidRPr="00566AFE">
        <w:rPr>
          <w:spacing w:val="-1"/>
        </w:rPr>
        <w:t>s</w:t>
      </w:r>
      <w:r w:rsidRPr="00566AFE">
        <w:t>t</w:t>
      </w:r>
      <w:r w:rsidRPr="00566AFE">
        <w:rPr>
          <w:spacing w:val="3"/>
        </w:rPr>
        <w:t>o</w:t>
      </w:r>
      <w:r w:rsidRPr="00566AFE">
        <w:rPr>
          <w:spacing w:val="-1"/>
        </w:rPr>
        <w:t>m</w:t>
      </w:r>
      <w:r w:rsidRPr="00566AFE">
        <w:t>er</w:t>
      </w:r>
      <w:r w:rsidRPr="00566AFE">
        <w:rPr>
          <w:spacing w:val="-6"/>
        </w:rPr>
        <w:t xml:space="preserve"> </w:t>
      </w:r>
      <w:r w:rsidRPr="00566AFE">
        <w:t>c</w:t>
      </w:r>
      <w:r w:rsidRPr="00566AFE">
        <w:rPr>
          <w:spacing w:val="1"/>
        </w:rPr>
        <w:t>o</w:t>
      </w:r>
      <w:r w:rsidRPr="00566AFE">
        <w:rPr>
          <w:spacing w:val="-4"/>
        </w:rPr>
        <w:t>m</w:t>
      </w:r>
      <w:r w:rsidRPr="00566AFE">
        <w:rPr>
          <w:spacing w:val="3"/>
        </w:rPr>
        <w:t>p</w:t>
      </w:r>
      <w:r w:rsidRPr="00566AFE">
        <w:t>lai</w:t>
      </w:r>
      <w:r w:rsidRPr="00566AFE">
        <w:rPr>
          <w:spacing w:val="1"/>
        </w:rPr>
        <w:t>n</w:t>
      </w:r>
      <w:r w:rsidRPr="00566AFE">
        <w:t>ts</w:t>
      </w:r>
      <w:r w:rsidRPr="00566AFE">
        <w:rPr>
          <w:spacing w:val="-10"/>
        </w:rPr>
        <w:t xml:space="preserve"> </w:t>
      </w:r>
      <w:r w:rsidRPr="00566AFE">
        <w:rPr>
          <w:spacing w:val="1"/>
        </w:rPr>
        <w:t>o</w:t>
      </w:r>
      <w:r w:rsidRPr="00566AFE">
        <w:t>r</w:t>
      </w:r>
      <w:r w:rsidRPr="00566AFE">
        <w:rPr>
          <w:spacing w:val="-1"/>
        </w:rPr>
        <w:t xml:space="preserve"> </w:t>
      </w:r>
      <w:r w:rsidRPr="00566AFE">
        <w:rPr>
          <w:spacing w:val="1"/>
        </w:rPr>
        <w:t>q</w:t>
      </w:r>
      <w:r w:rsidRPr="00566AFE">
        <w:rPr>
          <w:spacing w:val="-1"/>
        </w:rPr>
        <w:t>u</w:t>
      </w:r>
      <w:r w:rsidRPr="00566AFE">
        <w:t>e</w:t>
      </w:r>
      <w:r w:rsidRPr="00566AFE">
        <w:rPr>
          <w:spacing w:val="1"/>
        </w:rPr>
        <w:t>r</w:t>
      </w:r>
      <w:r w:rsidRPr="00566AFE">
        <w:t>ies</w:t>
      </w:r>
      <w:r w:rsidRPr="00566AFE">
        <w:rPr>
          <w:spacing w:val="-6"/>
        </w:rPr>
        <w:t xml:space="preserve"> </w:t>
      </w:r>
      <w:r w:rsidRPr="00566AFE">
        <w:t>in</w:t>
      </w:r>
      <w:r w:rsidRPr="00566AFE">
        <w:rPr>
          <w:spacing w:val="-3"/>
        </w:rPr>
        <w:t xml:space="preserve"> </w:t>
      </w:r>
      <w:r w:rsidRPr="00566AFE">
        <w:t xml:space="preserve">a </w:t>
      </w:r>
      <w:r w:rsidRPr="00566AFE">
        <w:rPr>
          <w:spacing w:val="3"/>
        </w:rPr>
        <w:t>e</w:t>
      </w:r>
      <w:r w:rsidRPr="00566AFE">
        <w:rPr>
          <w:spacing w:val="1"/>
        </w:rPr>
        <w:t>f</w:t>
      </w:r>
      <w:r w:rsidRPr="00566AFE">
        <w:rPr>
          <w:spacing w:val="-2"/>
        </w:rPr>
        <w:t>f</w:t>
      </w:r>
      <w:r w:rsidRPr="00566AFE">
        <w:t>ici</w:t>
      </w:r>
      <w:r w:rsidRPr="00566AFE">
        <w:rPr>
          <w:spacing w:val="3"/>
        </w:rPr>
        <w:t>e</w:t>
      </w:r>
      <w:r w:rsidRPr="00566AFE">
        <w:rPr>
          <w:spacing w:val="-1"/>
        </w:rPr>
        <w:t>n</w:t>
      </w:r>
      <w:r w:rsidRPr="00566AFE">
        <w:t>t</w:t>
      </w:r>
      <w:r w:rsidRPr="00566AFE">
        <w:rPr>
          <w:spacing w:val="-5"/>
        </w:rPr>
        <w:t xml:space="preserve"> </w:t>
      </w:r>
      <w:r w:rsidRPr="00566AFE">
        <w:rPr>
          <w:spacing w:val="-4"/>
        </w:rPr>
        <w:t>m</w:t>
      </w:r>
      <w:r w:rsidRPr="00566AFE">
        <w:rPr>
          <w:spacing w:val="3"/>
        </w:rPr>
        <w:t>a</w:t>
      </w:r>
      <w:r w:rsidRPr="00566AFE">
        <w:rPr>
          <w:spacing w:val="1"/>
        </w:rPr>
        <w:t>n</w:t>
      </w:r>
      <w:r w:rsidRPr="00566AFE">
        <w:rPr>
          <w:spacing w:val="-1"/>
        </w:rPr>
        <w:t>n</w:t>
      </w:r>
      <w:r w:rsidRPr="00566AFE">
        <w:t>e</w:t>
      </w:r>
      <w:r w:rsidRPr="00566AFE">
        <w:rPr>
          <w:spacing w:val="1"/>
        </w:rPr>
        <w:t>r</w:t>
      </w:r>
      <w:r w:rsidRPr="00566AFE">
        <w:t>.</w:t>
      </w:r>
    </w:p>
    <w:p w14:paraId="2CFE62F2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></w:t>
      </w:r>
      <w:r w:rsidRPr="00566AFE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t>Vi</w:t>
      </w:r>
      <w:r w:rsidRPr="00566AFE">
        <w:rPr>
          <w:spacing w:val="-1"/>
        </w:rPr>
        <w:t>s</w:t>
      </w:r>
      <w:r w:rsidRPr="00566AFE">
        <w:t>it</w:t>
      </w:r>
      <w:r w:rsidRPr="00566AFE">
        <w:rPr>
          <w:spacing w:val="2"/>
        </w:rPr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7"/>
        </w:rPr>
        <w:t xml:space="preserve"> </w:t>
      </w:r>
      <w:r w:rsidRPr="00566AFE">
        <w:rPr>
          <w:spacing w:val="-1"/>
        </w:rPr>
        <w:t>k</w:t>
      </w:r>
      <w:r w:rsidRPr="00566AFE">
        <w:rPr>
          <w:spacing w:val="3"/>
        </w:rPr>
        <w:t>e</w:t>
      </w:r>
      <w:r w:rsidRPr="00566AFE">
        <w:t>y</w:t>
      </w:r>
      <w:r w:rsidRPr="00566AFE">
        <w:rPr>
          <w:spacing w:val="-4"/>
        </w:rPr>
        <w:t xml:space="preserve"> </w:t>
      </w:r>
      <w:r w:rsidRPr="00566AFE">
        <w:t>cli</w:t>
      </w:r>
      <w:r w:rsidRPr="00566AFE">
        <w:rPr>
          <w:spacing w:val="3"/>
        </w:rPr>
        <w:t>e</w:t>
      </w:r>
      <w:r w:rsidRPr="00566AFE">
        <w:rPr>
          <w:spacing w:val="-1"/>
        </w:rPr>
        <w:t>n</w:t>
      </w:r>
      <w:r w:rsidRPr="00566AFE">
        <w:t>ts</w:t>
      </w:r>
      <w:r w:rsidRPr="00566AFE">
        <w:rPr>
          <w:spacing w:val="-6"/>
        </w:rPr>
        <w:t xml:space="preserve"> </w:t>
      </w:r>
      <w:r w:rsidRPr="00566AFE">
        <w:t>to</w:t>
      </w:r>
      <w:r w:rsidRPr="00566AFE">
        <w:rPr>
          <w:spacing w:val="-1"/>
        </w:rPr>
        <w:t xml:space="preserve"> </w:t>
      </w:r>
      <w:r w:rsidRPr="00566AFE">
        <w:rPr>
          <w:spacing w:val="1"/>
        </w:rPr>
        <w:t>b</w:t>
      </w:r>
      <w:r w:rsidRPr="00566AFE">
        <w:rPr>
          <w:spacing w:val="-1"/>
        </w:rPr>
        <w:t>u</w:t>
      </w:r>
      <w:r w:rsidRPr="00566AFE">
        <w:t xml:space="preserve">ild </w:t>
      </w:r>
      <w:r w:rsidRPr="00566AFE">
        <w:rPr>
          <w:spacing w:val="1"/>
        </w:rPr>
        <w:t>r</w:t>
      </w:r>
      <w:r w:rsidRPr="00566AFE">
        <w:rPr>
          <w:spacing w:val="3"/>
        </w:rPr>
        <w:t>e</w:t>
      </w:r>
      <w:r w:rsidRPr="00566AFE">
        <w:t>lati</w:t>
      </w:r>
      <w:r w:rsidRPr="00566AFE">
        <w:rPr>
          <w:spacing w:val="1"/>
        </w:rPr>
        <w:t>o</w:t>
      </w:r>
      <w:r w:rsidRPr="00566AFE">
        <w:rPr>
          <w:spacing w:val="-1"/>
        </w:rPr>
        <w:t>n</w:t>
      </w:r>
      <w:r w:rsidRPr="00566AFE">
        <w:rPr>
          <w:spacing w:val="2"/>
        </w:rPr>
        <w:t>s</w:t>
      </w:r>
      <w:r w:rsidRPr="00566AFE">
        <w:rPr>
          <w:spacing w:val="-1"/>
        </w:rPr>
        <w:t>h</w:t>
      </w:r>
      <w:r w:rsidRPr="00566AFE">
        <w:t>i</w:t>
      </w:r>
      <w:r w:rsidRPr="00566AFE">
        <w:rPr>
          <w:spacing w:val="1"/>
        </w:rPr>
        <w:t>p</w:t>
      </w:r>
      <w:r w:rsidRPr="00566AFE">
        <w:t>s</w:t>
      </w:r>
      <w:r w:rsidRPr="00566AFE">
        <w:rPr>
          <w:spacing w:val="-10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t>i</w:t>
      </w:r>
      <w:r w:rsidRPr="00566AFE">
        <w:rPr>
          <w:spacing w:val="1"/>
        </w:rPr>
        <w:t>d</w:t>
      </w:r>
      <w:r w:rsidRPr="00566AFE">
        <w:t>e</w:t>
      </w:r>
      <w:r w:rsidRPr="00566AFE">
        <w:rPr>
          <w:spacing w:val="-1"/>
        </w:rPr>
        <w:t>n</w:t>
      </w:r>
      <w:r w:rsidRPr="00566AFE">
        <w:t>t</w:t>
      </w:r>
      <w:r w:rsidRPr="00566AFE">
        <w:rPr>
          <w:spacing w:val="2"/>
        </w:rPr>
        <w:t>i</w:t>
      </w:r>
      <w:r w:rsidRPr="00566AFE">
        <w:rPr>
          <w:spacing w:val="1"/>
        </w:rPr>
        <w:t>f</w:t>
      </w:r>
      <w:r w:rsidRPr="00566AFE">
        <w:t>y</w:t>
      </w:r>
      <w:r w:rsidRPr="00566AFE">
        <w:rPr>
          <w:spacing w:val="-9"/>
        </w:rPr>
        <w:t xml:space="preserve"> </w:t>
      </w:r>
      <w:r w:rsidRPr="00566AFE">
        <w:rPr>
          <w:spacing w:val="2"/>
        </w:rPr>
        <w:t>t</w:t>
      </w:r>
      <w:r w:rsidRPr="00566AFE">
        <w:rPr>
          <w:spacing w:val="-1"/>
        </w:rPr>
        <w:t>h</w:t>
      </w:r>
      <w:r w:rsidRPr="00566AFE">
        <w:t>eir</w:t>
      </w:r>
      <w:r w:rsidRPr="00566AFE">
        <w:rPr>
          <w:spacing w:val="-3"/>
        </w:rPr>
        <w:t xml:space="preserve"> </w:t>
      </w:r>
      <w:r w:rsidRPr="00566AFE">
        <w:rPr>
          <w:spacing w:val="1"/>
        </w:rPr>
        <w:t>k</w:t>
      </w:r>
      <w:r w:rsidRPr="00566AFE">
        <w:rPr>
          <w:spacing w:val="3"/>
        </w:rPr>
        <w:t>e</w:t>
      </w:r>
      <w:r w:rsidRPr="00566AFE">
        <w:t>y</w:t>
      </w:r>
      <w:r w:rsidRPr="00566AFE">
        <w:rPr>
          <w:spacing w:val="-6"/>
        </w:rPr>
        <w:t xml:space="preserve"> </w:t>
      </w:r>
      <w:r w:rsidRPr="00566AFE">
        <w:rPr>
          <w:spacing w:val="-1"/>
        </w:rPr>
        <w:t>n</w:t>
      </w:r>
      <w:r w:rsidRPr="00566AFE">
        <w:t>e</w:t>
      </w:r>
      <w:r w:rsidRPr="00566AFE">
        <w:rPr>
          <w:spacing w:val="1"/>
        </w:rPr>
        <w:t>ed</w:t>
      </w:r>
      <w:r w:rsidRPr="00566AFE">
        <w:rPr>
          <w:spacing w:val="-1"/>
        </w:rPr>
        <w:t>s</w:t>
      </w:r>
      <w:r w:rsidRPr="00566AFE">
        <w:t>.</w:t>
      </w:r>
    </w:p>
    <w:p w14:paraId="3626B31C" w14:textId="77777777" w:rsidR="006B614A" w:rsidRPr="00566AFE" w:rsidRDefault="00566AFE">
      <w:pPr>
        <w:spacing w:line="240" w:lineRule="exact"/>
      </w:pPr>
      <w:r w:rsidRPr="00566AF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566AFE">
        <w:rPr>
          <w:spacing w:val="-1"/>
          <w:position w:val="-1"/>
        </w:rPr>
        <w:t>C</w:t>
      </w:r>
      <w:r w:rsidRPr="00566AFE">
        <w:rPr>
          <w:spacing w:val="1"/>
          <w:position w:val="-1"/>
        </w:rPr>
        <w:t>o</w:t>
      </w:r>
      <w:r w:rsidRPr="00566AFE">
        <w:rPr>
          <w:spacing w:val="-1"/>
          <w:position w:val="-1"/>
        </w:rPr>
        <w:t>n</w:t>
      </w:r>
      <w:r w:rsidRPr="00566AFE">
        <w:rPr>
          <w:spacing w:val="1"/>
          <w:position w:val="-1"/>
        </w:rPr>
        <w:t>d</w:t>
      </w:r>
      <w:r w:rsidRPr="00566AFE">
        <w:rPr>
          <w:spacing w:val="-1"/>
          <w:position w:val="-1"/>
        </w:rPr>
        <w:t>u</w:t>
      </w:r>
      <w:r w:rsidRPr="00566AFE">
        <w:rPr>
          <w:position w:val="-1"/>
        </w:rPr>
        <w:t>c</w:t>
      </w:r>
      <w:r w:rsidRPr="00566AFE">
        <w:rPr>
          <w:spacing w:val="2"/>
          <w:position w:val="-1"/>
        </w:rPr>
        <w:t>t</w:t>
      </w:r>
      <w:r w:rsidRPr="00566AFE">
        <w:rPr>
          <w:position w:val="-1"/>
        </w:rPr>
        <w:t>i</w:t>
      </w:r>
      <w:r w:rsidRPr="00566AFE">
        <w:rPr>
          <w:spacing w:val="1"/>
          <w:position w:val="-1"/>
        </w:rPr>
        <w:t>n</w:t>
      </w:r>
      <w:r w:rsidRPr="00566AFE">
        <w:rPr>
          <w:position w:val="-1"/>
        </w:rPr>
        <w:t>g</w:t>
      </w:r>
      <w:r w:rsidRPr="00566AFE">
        <w:rPr>
          <w:spacing w:val="-10"/>
          <w:position w:val="-1"/>
        </w:rPr>
        <w:t xml:space="preserve"> </w:t>
      </w:r>
      <w:r w:rsidRPr="00566AFE">
        <w:rPr>
          <w:position w:val="-1"/>
        </w:rPr>
        <w:t>c</w:t>
      </w:r>
      <w:r w:rsidRPr="00566AFE">
        <w:rPr>
          <w:spacing w:val="1"/>
          <w:position w:val="-1"/>
        </w:rPr>
        <w:t>r</w:t>
      </w:r>
      <w:r w:rsidRPr="00566AFE">
        <w:rPr>
          <w:spacing w:val="2"/>
          <w:position w:val="-1"/>
        </w:rPr>
        <w:t>i</w:t>
      </w:r>
      <w:r w:rsidRPr="00566AFE">
        <w:rPr>
          <w:spacing w:val="-4"/>
          <w:position w:val="-1"/>
        </w:rPr>
        <w:t>m</w:t>
      </w:r>
      <w:r w:rsidRPr="00566AFE">
        <w:rPr>
          <w:position w:val="-1"/>
        </w:rPr>
        <w:t>e</w:t>
      </w:r>
      <w:r w:rsidRPr="00566AFE">
        <w:rPr>
          <w:spacing w:val="-4"/>
          <w:position w:val="-1"/>
        </w:rPr>
        <w:t xml:space="preserve"> </w:t>
      </w:r>
      <w:r w:rsidRPr="00566AFE">
        <w:rPr>
          <w:spacing w:val="3"/>
          <w:position w:val="-1"/>
        </w:rPr>
        <w:t>a</w:t>
      </w:r>
      <w:r w:rsidRPr="00566AFE">
        <w:rPr>
          <w:spacing w:val="-1"/>
          <w:position w:val="-1"/>
        </w:rPr>
        <w:t>n</w:t>
      </w:r>
      <w:r w:rsidRPr="00566AFE">
        <w:rPr>
          <w:position w:val="-1"/>
        </w:rPr>
        <w:t>d</w:t>
      </w:r>
      <w:r w:rsidRPr="00566AFE">
        <w:rPr>
          <w:spacing w:val="-2"/>
          <w:position w:val="-1"/>
        </w:rPr>
        <w:t xml:space="preserve"> </w:t>
      </w:r>
      <w:r w:rsidRPr="00566AFE">
        <w:rPr>
          <w:position w:val="-1"/>
        </w:rPr>
        <w:t>l</w:t>
      </w:r>
      <w:r w:rsidRPr="00566AFE">
        <w:rPr>
          <w:spacing w:val="1"/>
          <w:position w:val="-1"/>
        </w:rPr>
        <w:t>o</w:t>
      </w:r>
      <w:r w:rsidRPr="00566AFE">
        <w:rPr>
          <w:spacing w:val="-1"/>
          <w:position w:val="-1"/>
        </w:rPr>
        <w:t>s</w:t>
      </w:r>
      <w:r w:rsidRPr="00566AFE">
        <w:rPr>
          <w:position w:val="-1"/>
        </w:rPr>
        <w:t>s</w:t>
      </w:r>
      <w:r w:rsidRPr="00566AFE">
        <w:rPr>
          <w:spacing w:val="-3"/>
          <w:position w:val="-1"/>
        </w:rPr>
        <w:t xml:space="preserve"> </w:t>
      </w:r>
      <w:r w:rsidRPr="00566AFE">
        <w:rPr>
          <w:spacing w:val="2"/>
          <w:position w:val="-1"/>
        </w:rPr>
        <w:t>i</w:t>
      </w:r>
      <w:r w:rsidRPr="00566AFE">
        <w:rPr>
          <w:spacing w:val="-1"/>
          <w:position w:val="-1"/>
        </w:rPr>
        <w:t>n</w:t>
      </w:r>
      <w:r w:rsidRPr="00566AFE">
        <w:rPr>
          <w:spacing w:val="1"/>
          <w:position w:val="-1"/>
        </w:rPr>
        <w:t>v</w:t>
      </w:r>
      <w:r w:rsidRPr="00566AFE">
        <w:rPr>
          <w:position w:val="-1"/>
        </w:rPr>
        <w:t>est</w:t>
      </w:r>
      <w:r w:rsidRPr="00566AFE">
        <w:rPr>
          <w:spacing w:val="-1"/>
          <w:position w:val="-1"/>
        </w:rPr>
        <w:t>ig</w:t>
      </w:r>
      <w:r w:rsidRPr="00566AFE">
        <w:rPr>
          <w:spacing w:val="3"/>
          <w:position w:val="-1"/>
        </w:rPr>
        <w:t>a</w:t>
      </w:r>
      <w:r w:rsidRPr="00566AFE">
        <w:rPr>
          <w:position w:val="-1"/>
        </w:rPr>
        <w:t>ti</w:t>
      </w:r>
      <w:r w:rsidRPr="00566AFE">
        <w:rPr>
          <w:spacing w:val="1"/>
          <w:position w:val="-1"/>
        </w:rPr>
        <w:t>o</w:t>
      </w:r>
      <w:r w:rsidRPr="00566AFE">
        <w:rPr>
          <w:spacing w:val="-1"/>
          <w:position w:val="-1"/>
        </w:rPr>
        <w:t>n</w:t>
      </w:r>
      <w:r w:rsidRPr="00566AFE">
        <w:rPr>
          <w:position w:val="-1"/>
        </w:rPr>
        <w:t>s</w:t>
      </w:r>
      <w:r w:rsidRPr="00566AFE">
        <w:rPr>
          <w:spacing w:val="-11"/>
          <w:position w:val="-1"/>
        </w:rPr>
        <w:t xml:space="preserve"> </w:t>
      </w:r>
      <w:r w:rsidRPr="00566AFE">
        <w:rPr>
          <w:spacing w:val="2"/>
          <w:position w:val="-1"/>
        </w:rPr>
        <w:t>i</w:t>
      </w:r>
      <w:r w:rsidRPr="00566AFE">
        <w:rPr>
          <w:spacing w:val="-1"/>
          <w:position w:val="-1"/>
        </w:rPr>
        <w:t>n</w:t>
      </w:r>
      <w:r w:rsidRPr="00566AFE">
        <w:rPr>
          <w:position w:val="-1"/>
        </w:rPr>
        <w:t xml:space="preserve">to </w:t>
      </w:r>
      <w:r w:rsidRPr="00566AFE">
        <w:rPr>
          <w:spacing w:val="-1"/>
          <w:position w:val="-1"/>
        </w:rPr>
        <w:t>m</w:t>
      </w:r>
      <w:r w:rsidRPr="00566AFE">
        <w:rPr>
          <w:position w:val="-1"/>
        </w:rPr>
        <w:t>i</w:t>
      </w:r>
      <w:r w:rsidRPr="00566AFE">
        <w:rPr>
          <w:spacing w:val="1"/>
          <w:position w:val="-1"/>
        </w:rPr>
        <w:t>s</w:t>
      </w:r>
      <w:r w:rsidRPr="00566AFE">
        <w:rPr>
          <w:spacing w:val="-1"/>
          <w:position w:val="-1"/>
        </w:rPr>
        <w:t>s</w:t>
      </w:r>
      <w:r w:rsidRPr="00566AFE">
        <w:rPr>
          <w:position w:val="-1"/>
        </w:rPr>
        <w:t>i</w:t>
      </w:r>
      <w:r w:rsidRPr="00566AFE">
        <w:rPr>
          <w:spacing w:val="1"/>
          <w:position w:val="-1"/>
        </w:rPr>
        <w:t>n</w:t>
      </w:r>
      <w:r w:rsidRPr="00566AFE">
        <w:rPr>
          <w:position w:val="-1"/>
        </w:rPr>
        <w:t>g</w:t>
      </w:r>
      <w:r w:rsidRPr="00566AFE">
        <w:rPr>
          <w:spacing w:val="-7"/>
          <w:position w:val="-1"/>
        </w:rPr>
        <w:t xml:space="preserve"> </w:t>
      </w:r>
      <w:r w:rsidRPr="00566AFE">
        <w:rPr>
          <w:spacing w:val="2"/>
          <w:position w:val="-1"/>
        </w:rPr>
        <w:t>s</w:t>
      </w:r>
      <w:r w:rsidRPr="00566AFE">
        <w:rPr>
          <w:position w:val="-1"/>
        </w:rPr>
        <w:t>t</w:t>
      </w:r>
      <w:r w:rsidRPr="00566AFE">
        <w:rPr>
          <w:spacing w:val="1"/>
          <w:position w:val="-1"/>
        </w:rPr>
        <w:t>o</w:t>
      </w:r>
      <w:r w:rsidRPr="00566AFE">
        <w:rPr>
          <w:position w:val="-1"/>
        </w:rPr>
        <w:t>ck</w:t>
      </w:r>
      <w:r w:rsidRPr="00566AFE">
        <w:rPr>
          <w:spacing w:val="-2"/>
          <w:position w:val="-1"/>
        </w:rPr>
        <w:t xml:space="preserve"> </w:t>
      </w:r>
      <w:r w:rsidRPr="00566AFE">
        <w:rPr>
          <w:position w:val="-1"/>
        </w:rPr>
        <w:t>a</w:t>
      </w:r>
      <w:r w:rsidRPr="00566AFE">
        <w:rPr>
          <w:spacing w:val="-1"/>
          <w:position w:val="-1"/>
        </w:rPr>
        <w:t>n</w:t>
      </w:r>
      <w:r w:rsidRPr="00566AFE">
        <w:rPr>
          <w:position w:val="-1"/>
        </w:rPr>
        <w:t>d</w:t>
      </w:r>
      <w:r w:rsidRPr="00566AFE">
        <w:rPr>
          <w:spacing w:val="-2"/>
          <w:position w:val="-1"/>
        </w:rPr>
        <w:t xml:space="preserve"> </w:t>
      </w:r>
      <w:r w:rsidRPr="00566AFE">
        <w:rPr>
          <w:position w:val="-1"/>
        </w:rPr>
        <w:t>l</w:t>
      </w:r>
      <w:r w:rsidRPr="00566AFE">
        <w:rPr>
          <w:spacing w:val="1"/>
          <w:position w:val="-1"/>
        </w:rPr>
        <w:t>o</w:t>
      </w:r>
      <w:r w:rsidRPr="00566AFE">
        <w:rPr>
          <w:position w:val="-1"/>
        </w:rPr>
        <w:t>a</w:t>
      </w:r>
      <w:r w:rsidRPr="00566AFE">
        <w:rPr>
          <w:spacing w:val="1"/>
          <w:position w:val="-1"/>
        </w:rPr>
        <w:t>d</w:t>
      </w:r>
      <w:r w:rsidRPr="00566AFE">
        <w:rPr>
          <w:spacing w:val="-1"/>
          <w:position w:val="-1"/>
        </w:rPr>
        <w:t>s</w:t>
      </w:r>
      <w:r w:rsidRPr="00566AFE">
        <w:rPr>
          <w:position w:val="-1"/>
        </w:rPr>
        <w:t>.</w:t>
      </w:r>
    </w:p>
    <w:p w14:paraId="05B200CF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t>E</w:t>
      </w:r>
      <w:r w:rsidRPr="00566AFE">
        <w:rPr>
          <w:spacing w:val="-1"/>
        </w:rPr>
        <w:t>n</w:t>
      </w:r>
      <w:r w:rsidRPr="00566AFE">
        <w:rPr>
          <w:spacing w:val="2"/>
        </w:rPr>
        <w:t>s</w:t>
      </w:r>
      <w:r w:rsidRPr="00566AFE">
        <w:rPr>
          <w:spacing w:val="-1"/>
        </w:rPr>
        <w:t>u</w:t>
      </w:r>
      <w:r w:rsidRPr="00566AFE">
        <w:rPr>
          <w:spacing w:val="1"/>
        </w:rPr>
        <w:t>r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8"/>
        </w:rPr>
        <w:t xml:space="preserve"> </w:t>
      </w:r>
      <w:r w:rsidRPr="00566AFE">
        <w:rPr>
          <w:spacing w:val="2"/>
        </w:rPr>
        <w:t>t</w:t>
      </w:r>
      <w:r w:rsidRPr="00566AFE">
        <w:rPr>
          <w:spacing w:val="-1"/>
        </w:rPr>
        <w:t>h</w:t>
      </w:r>
      <w:r w:rsidRPr="00566AFE">
        <w:t>e</w:t>
      </w:r>
      <w:r w:rsidRPr="00566AFE">
        <w:rPr>
          <w:spacing w:val="-1"/>
        </w:rPr>
        <w:t xml:space="preserve"> </w:t>
      </w:r>
      <w:r w:rsidRPr="00566AFE">
        <w:t>e</w:t>
      </w:r>
      <w:r w:rsidRPr="00566AFE">
        <w:rPr>
          <w:spacing w:val="1"/>
        </w:rPr>
        <w:t>f</w:t>
      </w:r>
      <w:r w:rsidRPr="00566AFE">
        <w:rPr>
          <w:spacing w:val="-2"/>
        </w:rPr>
        <w:t>f</w:t>
      </w:r>
      <w:r w:rsidRPr="00566AFE">
        <w:t>ici</w:t>
      </w:r>
      <w:r w:rsidRPr="00566AFE">
        <w:rPr>
          <w:spacing w:val="3"/>
        </w:rPr>
        <w:t>e</w:t>
      </w:r>
      <w:r w:rsidRPr="00566AFE">
        <w:rPr>
          <w:spacing w:val="-1"/>
        </w:rPr>
        <w:t>n</w:t>
      </w:r>
      <w:r w:rsidRPr="00566AFE">
        <w:t>t</w:t>
      </w:r>
      <w:r w:rsidRPr="00566AFE">
        <w:rPr>
          <w:spacing w:val="-7"/>
        </w:rPr>
        <w:t xml:space="preserve"> </w:t>
      </w:r>
      <w:r w:rsidRPr="00566AFE">
        <w:rPr>
          <w:spacing w:val="1"/>
        </w:rPr>
        <w:t>run</w:t>
      </w:r>
      <w:r w:rsidRPr="00566AFE">
        <w:rPr>
          <w:spacing w:val="-1"/>
        </w:rPr>
        <w:t>n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5"/>
        </w:rPr>
        <w:t xml:space="preserve"> </w:t>
      </w:r>
      <w:r w:rsidRPr="00566AFE">
        <w:rPr>
          <w:spacing w:val="1"/>
        </w:rPr>
        <w:t>o</w:t>
      </w:r>
      <w:r w:rsidRPr="00566AFE">
        <w:t>f</w:t>
      </w:r>
      <w:r w:rsidRPr="00566AFE">
        <w:rPr>
          <w:spacing w:val="-3"/>
        </w:rPr>
        <w:t xml:space="preserve"> </w:t>
      </w:r>
      <w:r w:rsidRPr="00566AFE">
        <w:t>a</w:t>
      </w:r>
      <w:r w:rsidRPr="00566AFE">
        <w:rPr>
          <w:spacing w:val="4"/>
        </w:rPr>
        <w:t>d</w:t>
      </w:r>
      <w:r w:rsidRPr="00566AFE">
        <w:rPr>
          <w:spacing w:val="-4"/>
        </w:rPr>
        <w:t>m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i</w:t>
      </w:r>
      <w:r w:rsidRPr="00566AFE">
        <w:rPr>
          <w:spacing w:val="-1"/>
        </w:rPr>
        <w:t>s</w:t>
      </w:r>
      <w:r w:rsidRPr="00566AFE">
        <w:t>trati</w:t>
      </w:r>
      <w:r w:rsidRPr="00566AFE">
        <w:rPr>
          <w:spacing w:val="3"/>
        </w:rPr>
        <w:t>o</w:t>
      </w:r>
      <w:r w:rsidRPr="00566AFE">
        <w:t>n</w:t>
      </w:r>
      <w:r w:rsidRPr="00566AFE">
        <w:rPr>
          <w:spacing w:val="-13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rPr>
          <w:spacing w:val="1"/>
        </w:rPr>
        <w:t>of</w:t>
      </w:r>
      <w:r w:rsidRPr="00566AFE">
        <w:rPr>
          <w:spacing w:val="-2"/>
        </w:rPr>
        <w:t>f</w:t>
      </w:r>
      <w:r w:rsidRPr="00566AFE">
        <w:t>ice</w:t>
      </w:r>
      <w:r w:rsidRPr="00566AFE">
        <w:rPr>
          <w:spacing w:val="-4"/>
        </w:rPr>
        <w:t xml:space="preserve"> </w:t>
      </w:r>
      <w:r w:rsidRPr="00566AFE">
        <w:rPr>
          <w:spacing w:val="1"/>
        </w:rPr>
        <w:t>pro</w:t>
      </w:r>
      <w:r w:rsidRPr="00566AFE">
        <w:t>c</w:t>
      </w:r>
      <w:r w:rsidRPr="00566AFE">
        <w:rPr>
          <w:spacing w:val="1"/>
        </w:rPr>
        <w:t>ed</w:t>
      </w:r>
      <w:r w:rsidRPr="00566AFE">
        <w:rPr>
          <w:spacing w:val="-1"/>
        </w:rPr>
        <w:t>u</w:t>
      </w:r>
      <w:r w:rsidRPr="00566AFE">
        <w:rPr>
          <w:spacing w:val="1"/>
        </w:rPr>
        <w:t>r</w:t>
      </w:r>
      <w:r w:rsidRPr="00566AFE">
        <w:t>es.</w:t>
      </w:r>
    </w:p>
    <w:p w14:paraId="18D5AB31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t>Sec</w:t>
      </w:r>
      <w:r w:rsidRPr="00566AFE">
        <w:rPr>
          <w:spacing w:val="-1"/>
        </w:rPr>
        <w:t>u</w:t>
      </w:r>
      <w:r w:rsidRPr="00566AFE">
        <w:rPr>
          <w:spacing w:val="1"/>
        </w:rPr>
        <w:t>r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g</w:t>
      </w:r>
      <w:r w:rsidRPr="00566AFE">
        <w:rPr>
          <w:spacing w:val="-8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t>ala</w:t>
      </w:r>
      <w:r w:rsidRPr="00566AFE">
        <w:rPr>
          <w:spacing w:val="4"/>
        </w:rPr>
        <w:t>r</w:t>
      </w:r>
      <w:r w:rsidRPr="00566AFE">
        <w:rPr>
          <w:spacing w:val="-4"/>
        </w:rPr>
        <w:t>m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g</w:t>
      </w:r>
      <w:r w:rsidRPr="00566AFE">
        <w:rPr>
          <w:spacing w:val="-8"/>
        </w:rPr>
        <w:t xml:space="preserve"> </w:t>
      </w:r>
      <w:r w:rsidRPr="00566AFE">
        <w:rPr>
          <w:spacing w:val="1"/>
        </w:rPr>
        <w:t>pr</w:t>
      </w:r>
      <w:r w:rsidRPr="00566AFE">
        <w:rPr>
          <w:spacing w:val="3"/>
        </w:rPr>
        <w:t>e</w:t>
      </w:r>
      <w:r w:rsidRPr="00566AFE">
        <w:rPr>
          <w:spacing w:val="-1"/>
        </w:rPr>
        <w:t>m</w:t>
      </w:r>
      <w:r w:rsidRPr="00566AFE">
        <w:t>i</w:t>
      </w:r>
      <w:r w:rsidRPr="00566AFE">
        <w:rPr>
          <w:spacing w:val="1"/>
        </w:rPr>
        <w:t>s</w:t>
      </w:r>
      <w:r w:rsidRPr="00566AFE">
        <w:t>es</w:t>
      </w:r>
      <w:r w:rsidRPr="00566AFE">
        <w:rPr>
          <w:spacing w:val="-7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1"/>
        </w:rPr>
        <w:t xml:space="preserve"> </w:t>
      </w:r>
      <w:r w:rsidRPr="00566AFE">
        <w:rPr>
          <w:spacing w:val="-4"/>
        </w:rPr>
        <w:t>m</w:t>
      </w:r>
      <w:r w:rsidRPr="00566AFE">
        <w:rPr>
          <w:spacing w:val="3"/>
        </w:rPr>
        <w:t>o</w:t>
      </w:r>
      <w:r w:rsidRPr="00566AFE">
        <w:rPr>
          <w:spacing w:val="-1"/>
        </w:rPr>
        <w:t>n</w:t>
      </w:r>
      <w:r w:rsidRPr="00566AFE">
        <w:t>it</w:t>
      </w:r>
      <w:r w:rsidRPr="00566AFE">
        <w:rPr>
          <w:spacing w:val="1"/>
        </w:rPr>
        <w:t>or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10"/>
        </w:rPr>
        <w:t xml:space="preserve"> </w:t>
      </w:r>
      <w:r w:rsidRPr="00566AFE">
        <w:rPr>
          <w:spacing w:val="-1"/>
        </w:rPr>
        <w:t>s</w:t>
      </w:r>
      <w:r w:rsidRPr="00566AFE">
        <w:t>e</w:t>
      </w:r>
      <w:r w:rsidRPr="00566AFE">
        <w:rPr>
          <w:spacing w:val="3"/>
        </w:rPr>
        <w:t>c</w:t>
      </w:r>
      <w:r w:rsidRPr="00566AFE">
        <w:rPr>
          <w:spacing w:val="-1"/>
        </w:rPr>
        <w:t>u</w:t>
      </w:r>
      <w:r w:rsidRPr="00566AFE">
        <w:rPr>
          <w:spacing w:val="1"/>
        </w:rPr>
        <w:t>r</w:t>
      </w:r>
      <w:r w:rsidRPr="00566AFE">
        <w:t>i</w:t>
      </w:r>
      <w:r w:rsidRPr="00566AFE">
        <w:rPr>
          <w:spacing w:val="2"/>
        </w:rPr>
        <w:t>t</w:t>
      </w:r>
      <w:r w:rsidRPr="00566AFE">
        <w:t>y</w:t>
      </w:r>
      <w:r w:rsidRPr="00566AFE">
        <w:rPr>
          <w:spacing w:val="-9"/>
        </w:rPr>
        <w:t xml:space="preserve"> </w:t>
      </w:r>
      <w:r w:rsidRPr="00566AFE">
        <w:rPr>
          <w:spacing w:val="1"/>
        </w:rPr>
        <w:t>pro</w:t>
      </w:r>
      <w:r w:rsidRPr="00566AFE">
        <w:t>c</w:t>
      </w:r>
      <w:r w:rsidRPr="00566AFE">
        <w:rPr>
          <w:spacing w:val="1"/>
        </w:rPr>
        <w:t>ed</w:t>
      </w:r>
      <w:r w:rsidRPr="00566AFE">
        <w:rPr>
          <w:spacing w:val="-1"/>
        </w:rPr>
        <w:t>u</w:t>
      </w:r>
      <w:r w:rsidRPr="00566AFE">
        <w:rPr>
          <w:spacing w:val="1"/>
        </w:rPr>
        <w:t>r</w:t>
      </w:r>
      <w:r w:rsidRPr="00566AFE">
        <w:rPr>
          <w:spacing w:val="8"/>
        </w:rPr>
        <w:t>e</w:t>
      </w:r>
      <w:r w:rsidRPr="00566AFE">
        <w:rPr>
          <w:spacing w:val="-1"/>
        </w:rPr>
        <w:t>s.</w:t>
      </w:r>
    </w:p>
    <w:p w14:paraId="58152DCC" w14:textId="77777777" w:rsidR="006B614A" w:rsidRPr="00566AFE" w:rsidRDefault="00566AFE">
      <w:pPr>
        <w:spacing w:before="2"/>
        <w:ind w:left="228" w:right="602" w:hanging="228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rPr>
          <w:spacing w:val="-2"/>
        </w:rPr>
        <w:t>A</w:t>
      </w:r>
      <w:r w:rsidRPr="00566AFE">
        <w:t>ct</w:t>
      </w:r>
      <w:r w:rsidRPr="00566AFE">
        <w:rPr>
          <w:spacing w:val="2"/>
        </w:rPr>
        <w:t>i</w:t>
      </w:r>
      <w:r w:rsidRPr="00566AFE">
        <w:rPr>
          <w:spacing w:val="-1"/>
        </w:rPr>
        <w:t>v</w:t>
      </w:r>
      <w:r w:rsidRPr="00566AFE">
        <w:t>e</w:t>
      </w:r>
      <w:r w:rsidRPr="00566AFE">
        <w:rPr>
          <w:spacing w:val="2"/>
        </w:rPr>
        <w:t>l</w:t>
      </w:r>
      <w:r w:rsidRPr="00566AFE">
        <w:t>y</w:t>
      </w:r>
      <w:r w:rsidRPr="00566AFE">
        <w:rPr>
          <w:spacing w:val="-6"/>
        </w:rPr>
        <w:t xml:space="preserve"> </w:t>
      </w:r>
      <w:r w:rsidRPr="00566AFE">
        <w:rPr>
          <w:spacing w:val="-1"/>
        </w:rPr>
        <w:t>m</w:t>
      </w:r>
      <w:r w:rsidRPr="00566AFE">
        <w:t>a</w:t>
      </w:r>
      <w:r w:rsidRPr="00566AFE">
        <w:rPr>
          <w:spacing w:val="-1"/>
        </w:rPr>
        <w:t>n</w:t>
      </w:r>
      <w:r w:rsidRPr="00566AFE">
        <w:rPr>
          <w:spacing w:val="3"/>
        </w:rPr>
        <w:t>a</w:t>
      </w:r>
      <w:r w:rsidRPr="00566AFE">
        <w:rPr>
          <w:spacing w:val="-1"/>
        </w:rPr>
        <w:t>g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g</w:t>
      </w:r>
      <w:r w:rsidRPr="00566AFE">
        <w:rPr>
          <w:spacing w:val="-7"/>
        </w:rPr>
        <w:t xml:space="preserve"> </w:t>
      </w:r>
      <w:r w:rsidRPr="00566AFE">
        <w:rPr>
          <w:spacing w:val="-1"/>
        </w:rPr>
        <w:t>su</w:t>
      </w:r>
      <w:r w:rsidRPr="00566AFE">
        <w:rPr>
          <w:spacing w:val="1"/>
        </w:rPr>
        <w:t>b</w:t>
      </w:r>
      <w:r w:rsidRPr="00566AFE">
        <w:t>c</w:t>
      </w:r>
      <w:r w:rsidRPr="00566AFE">
        <w:rPr>
          <w:spacing w:val="1"/>
        </w:rPr>
        <w:t>on</w:t>
      </w:r>
      <w:r w:rsidRPr="00566AFE">
        <w:t>tra</w:t>
      </w:r>
      <w:r w:rsidRPr="00566AFE">
        <w:rPr>
          <w:spacing w:val="1"/>
        </w:rPr>
        <w:t>c</w:t>
      </w:r>
      <w:r w:rsidRPr="00566AFE">
        <w:t>t</w:t>
      </w:r>
      <w:r w:rsidRPr="00566AFE">
        <w:rPr>
          <w:spacing w:val="1"/>
        </w:rPr>
        <w:t>or</w:t>
      </w:r>
      <w:r w:rsidRPr="00566AFE">
        <w:t>s</w:t>
      </w:r>
      <w:r w:rsidRPr="00566AFE">
        <w:rPr>
          <w:spacing w:val="-12"/>
        </w:rPr>
        <w:t xml:space="preserve"> </w:t>
      </w:r>
      <w:r w:rsidRPr="00566AFE">
        <w:t>to</w:t>
      </w:r>
      <w:r w:rsidRPr="00566AFE">
        <w:rPr>
          <w:spacing w:val="-1"/>
        </w:rPr>
        <w:t xml:space="preserve"> </w:t>
      </w:r>
      <w:r w:rsidRPr="00566AFE">
        <w:t>e</w:t>
      </w:r>
      <w:r w:rsidRPr="00566AFE">
        <w:rPr>
          <w:spacing w:val="-1"/>
        </w:rPr>
        <w:t>nsu</w:t>
      </w:r>
      <w:r w:rsidRPr="00566AFE">
        <w:rPr>
          <w:spacing w:val="1"/>
        </w:rPr>
        <w:t>r</w:t>
      </w:r>
      <w:r w:rsidRPr="00566AFE">
        <w:t>e</w:t>
      </w:r>
      <w:r w:rsidRPr="00566AFE">
        <w:rPr>
          <w:spacing w:val="-4"/>
        </w:rPr>
        <w:t xml:space="preserve"> </w:t>
      </w:r>
      <w:r w:rsidRPr="00566AFE">
        <w:rPr>
          <w:spacing w:val="2"/>
        </w:rPr>
        <w:t>t</w:t>
      </w:r>
      <w:r w:rsidRPr="00566AFE">
        <w:rPr>
          <w:spacing w:val="-1"/>
        </w:rPr>
        <w:t>h</w:t>
      </w:r>
      <w:r w:rsidRPr="00566AFE">
        <w:t>at</w:t>
      </w:r>
      <w:r w:rsidRPr="00566AFE">
        <w:rPr>
          <w:spacing w:val="-3"/>
        </w:rPr>
        <w:t xml:space="preserve"> </w:t>
      </w:r>
      <w:r w:rsidRPr="00566AFE">
        <w:t>t</w:t>
      </w:r>
      <w:r w:rsidRPr="00566AFE">
        <w:rPr>
          <w:spacing w:val="-1"/>
        </w:rPr>
        <w:t>h</w:t>
      </w:r>
      <w:r w:rsidRPr="00566AFE">
        <w:rPr>
          <w:spacing w:val="3"/>
        </w:rPr>
        <w:t>e</w:t>
      </w:r>
      <w:r w:rsidRPr="00566AFE">
        <w:t>y</w:t>
      </w:r>
      <w:r w:rsidRPr="00566AFE">
        <w:rPr>
          <w:spacing w:val="-4"/>
        </w:rPr>
        <w:t xml:space="preserve"> </w:t>
      </w:r>
      <w:r w:rsidRPr="00566AFE">
        <w:rPr>
          <w:spacing w:val="1"/>
        </w:rPr>
        <w:t>p</w:t>
      </w:r>
      <w:r w:rsidRPr="00566AFE">
        <w:t>e</w:t>
      </w:r>
      <w:r w:rsidRPr="00566AFE">
        <w:rPr>
          <w:spacing w:val="1"/>
        </w:rPr>
        <w:t>r</w:t>
      </w:r>
      <w:r w:rsidRPr="00566AFE">
        <w:rPr>
          <w:spacing w:val="-2"/>
        </w:rPr>
        <w:t>f</w:t>
      </w:r>
      <w:r w:rsidRPr="00566AFE">
        <w:rPr>
          <w:spacing w:val="1"/>
        </w:rPr>
        <w:t>o</w:t>
      </w:r>
      <w:r w:rsidRPr="00566AFE">
        <w:rPr>
          <w:spacing w:val="3"/>
        </w:rPr>
        <w:t>r</w:t>
      </w:r>
      <w:r w:rsidRPr="00566AFE">
        <w:t>m</w:t>
      </w:r>
      <w:r w:rsidRPr="00566AFE">
        <w:rPr>
          <w:spacing w:val="-7"/>
        </w:rPr>
        <w:t xml:space="preserve"> </w:t>
      </w:r>
      <w:r w:rsidRPr="00566AFE">
        <w:t>in</w:t>
      </w:r>
      <w:r w:rsidRPr="00566AFE">
        <w:rPr>
          <w:spacing w:val="-3"/>
        </w:rPr>
        <w:t xml:space="preserve"> </w:t>
      </w:r>
      <w:r w:rsidRPr="00566AFE">
        <w:rPr>
          <w:spacing w:val="2"/>
        </w:rPr>
        <w:t>l</w:t>
      </w:r>
      <w:r w:rsidRPr="00566AFE">
        <w:t>i</w:t>
      </w:r>
      <w:r w:rsidRPr="00566AFE">
        <w:rPr>
          <w:spacing w:val="-1"/>
        </w:rPr>
        <w:t>n</w:t>
      </w:r>
      <w:r w:rsidRPr="00566AFE">
        <w:t xml:space="preserve">e </w:t>
      </w:r>
      <w:r w:rsidRPr="00566AFE">
        <w:rPr>
          <w:spacing w:val="-2"/>
        </w:rPr>
        <w:t>w</w:t>
      </w:r>
      <w:r w:rsidRPr="00566AFE">
        <w:rPr>
          <w:spacing w:val="2"/>
        </w:rPr>
        <w:t>i</w:t>
      </w:r>
      <w:r w:rsidRPr="00566AFE">
        <w:t>th</w:t>
      </w:r>
      <w:r w:rsidRPr="00566AFE">
        <w:rPr>
          <w:spacing w:val="-5"/>
        </w:rPr>
        <w:t xml:space="preserve"> </w:t>
      </w:r>
      <w:r w:rsidRPr="00566AFE">
        <w:rPr>
          <w:spacing w:val="2"/>
        </w:rPr>
        <w:t>t</w:t>
      </w:r>
      <w:r w:rsidRPr="00566AFE">
        <w:rPr>
          <w:spacing w:val="-1"/>
        </w:rPr>
        <w:t>h</w:t>
      </w:r>
      <w:r w:rsidRPr="00566AFE">
        <w:t>eir c</w:t>
      </w:r>
      <w:r w:rsidRPr="00566AFE">
        <w:rPr>
          <w:spacing w:val="1"/>
        </w:rPr>
        <w:t>o</w:t>
      </w:r>
      <w:r w:rsidRPr="00566AFE">
        <w:rPr>
          <w:spacing w:val="-1"/>
        </w:rPr>
        <w:t>n</w:t>
      </w:r>
      <w:r w:rsidRPr="00566AFE">
        <w:t>tra</w:t>
      </w:r>
      <w:r w:rsidRPr="00566AFE">
        <w:rPr>
          <w:spacing w:val="1"/>
        </w:rPr>
        <w:t>c</w:t>
      </w:r>
      <w:r w:rsidRPr="00566AFE">
        <w:t>t</w:t>
      </w:r>
      <w:r w:rsidRPr="00566AFE">
        <w:rPr>
          <w:spacing w:val="-1"/>
        </w:rPr>
        <w:t>u</w:t>
      </w:r>
      <w:r w:rsidRPr="00566AFE">
        <w:t>al</w:t>
      </w:r>
      <w:r w:rsidRPr="00566AFE">
        <w:rPr>
          <w:spacing w:val="-9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-1"/>
        </w:rPr>
        <w:t>g</w:t>
      </w:r>
      <w:r w:rsidRPr="00566AFE">
        <w:rPr>
          <w:spacing w:val="1"/>
        </w:rPr>
        <w:t>r</w:t>
      </w:r>
      <w:r w:rsidRPr="00566AFE">
        <w:t>e</w:t>
      </w:r>
      <w:r w:rsidRPr="00566AFE">
        <w:rPr>
          <w:spacing w:val="3"/>
        </w:rPr>
        <w:t>e</w:t>
      </w:r>
      <w:r w:rsidRPr="00566AFE">
        <w:rPr>
          <w:spacing w:val="-4"/>
        </w:rPr>
        <w:t>m</w:t>
      </w:r>
      <w:r w:rsidRPr="00566AFE">
        <w:rPr>
          <w:spacing w:val="3"/>
        </w:rPr>
        <w:t>e</w:t>
      </w:r>
      <w:r w:rsidRPr="00566AFE">
        <w:rPr>
          <w:spacing w:val="-1"/>
        </w:rPr>
        <w:t>n</w:t>
      </w:r>
      <w:r w:rsidRPr="00566AFE">
        <w:t>t</w:t>
      </w:r>
      <w:r w:rsidRPr="00566AFE">
        <w:rPr>
          <w:spacing w:val="-1"/>
        </w:rPr>
        <w:t>s</w:t>
      </w:r>
      <w:r w:rsidRPr="00566AFE">
        <w:t>.</w:t>
      </w:r>
    </w:p>
    <w:p w14:paraId="3F8AD163" w14:textId="77777777" w:rsidR="006B614A" w:rsidRPr="00566AFE" w:rsidRDefault="00566AFE">
      <w:pPr>
        <w:spacing w:line="240" w:lineRule="exact"/>
      </w:pPr>
      <w:r w:rsidRPr="00566AF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566AFE">
        <w:rPr>
          <w:position w:val="-1"/>
        </w:rPr>
        <w:t>E</w:t>
      </w:r>
      <w:r w:rsidRPr="00566AFE">
        <w:rPr>
          <w:spacing w:val="-1"/>
          <w:position w:val="-1"/>
        </w:rPr>
        <w:t>n</w:t>
      </w:r>
      <w:r w:rsidRPr="00566AFE">
        <w:rPr>
          <w:spacing w:val="2"/>
          <w:position w:val="-1"/>
        </w:rPr>
        <w:t>s</w:t>
      </w:r>
      <w:r w:rsidRPr="00566AFE">
        <w:rPr>
          <w:spacing w:val="-1"/>
          <w:position w:val="-1"/>
        </w:rPr>
        <w:t>u</w:t>
      </w:r>
      <w:r w:rsidRPr="00566AFE">
        <w:rPr>
          <w:spacing w:val="1"/>
          <w:position w:val="-1"/>
        </w:rPr>
        <w:t>r</w:t>
      </w:r>
      <w:r w:rsidRPr="00566AFE">
        <w:rPr>
          <w:position w:val="-1"/>
        </w:rPr>
        <w:t>i</w:t>
      </w:r>
      <w:r w:rsidRPr="00566AFE">
        <w:rPr>
          <w:spacing w:val="1"/>
          <w:position w:val="-1"/>
        </w:rPr>
        <w:t>n</w:t>
      </w:r>
      <w:r w:rsidRPr="00566AFE">
        <w:rPr>
          <w:position w:val="-1"/>
        </w:rPr>
        <w:t>g</w:t>
      </w:r>
      <w:r w:rsidRPr="00566AFE">
        <w:rPr>
          <w:spacing w:val="-8"/>
          <w:position w:val="-1"/>
        </w:rPr>
        <w:t xml:space="preserve"> </w:t>
      </w:r>
      <w:r w:rsidRPr="00566AFE">
        <w:rPr>
          <w:spacing w:val="2"/>
          <w:position w:val="-1"/>
        </w:rPr>
        <w:t>t</w:t>
      </w:r>
      <w:r w:rsidRPr="00566AFE">
        <w:rPr>
          <w:spacing w:val="-1"/>
          <w:position w:val="-1"/>
        </w:rPr>
        <w:t>h</w:t>
      </w:r>
      <w:r w:rsidRPr="00566AFE">
        <w:rPr>
          <w:position w:val="-1"/>
        </w:rPr>
        <w:t>at</w:t>
      </w:r>
      <w:r w:rsidRPr="00566AFE">
        <w:rPr>
          <w:spacing w:val="-3"/>
          <w:position w:val="-1"/>
        </w:rPr>
        <w:t xml:space="preserve"> </w:t>
      </w:r>
      <w:r w:rsidRPr="00566AFE">
        <w:rPr>
          <w:position w:val="-1"/>
        </w:rPr>
        <w:t>all</w:t>
      </w:r>
      <w:r w:rsidRPr="00566AFE">
        <w:rPr>
          <w:spacing w:val="-2"/>
          <w:position w:val="-1"/>
        </w:rPr>
        <w:t xml:space="preserve"> </w:t>
      </w:r>
      <w:r w:rsidRPr="00566AFE">
        <w:rPr>
          <w:spacing w:val="1"/>
          <w:position w:val="-1"/>
        </w:rPr>
        <w:t>dr</w:t>
      </w:r>
      <w:r w:rsidRPr="00566AFE">
        <w:rPr>
          <w:position w:val="-1"/>
        </w:rPr>
        <w:t>i</w:t>
      </w:r>
      <w:r w:rsidRPr="00566AFE">
        <w:rPr>
          <w:spacing w:val="-1"/>
          <w:position w:val="-1"/>
        </w:rPr>
        <w:t>v</w:t>
      </w:r>
      <w:r w:rsidRPr="00566AFE">
        <w:rPr>
          <w:position w:val="-1"/>
        </w:rPr>
        <w:t>e</w:t>
      </w:r>
      <w:r w:rsidRPr="00566AFE">
        <w:rPr>
          <w:spacing w:val="1"/>
          <w:position w:val="-1"/>
        </w:rPr>
        <w:t>r</w:t>
      </w:r>
      <w:r w:rsidRPr="00566AFE">
        <w:rPr>
          <w:position w:val="-1"/>
        </w:rPr>
        <w:t>s</w:t>
      </w:r>
      <w:r w:rsidRPr="00566AFE">
        <w:rPr>
          <w:spacing w:val="-4"/>
          <w:position w:val="-1"/>
        </w:rPr>
        <w:t xml:space="preserve"> </w:t>
      </w:r>
      <w:r w:rsidRPr="00566AFE">
        <w:rPr>
          <w:spacing w:val="-2"/>
          <w:position w:val="-1"/>
        </w:rPr>
        <w:t>w</w:t>
      </w:r>
      <w:r w:rsidRPr="00566AFE">
        <w:rPr>
          <w:spacing w:val="1"/>
          <w:position w:val="-1"/>
        </w:rPr>
        <w:t>or</w:t>
      </w:r>
      <w:r w:rsidRPr="00566AFE">
        <w:rPr>
          <w:position w:val="-1"/>
        </w:rPr>
        <w:t>k</w:t>
      </w:r>
      <w:r w:rsidRPr="00566AFE">
        <w:rPr>
          <w:spacing w:val="-3"/>
          <w:position w:val="-1"/>
        </w:rPr>
        <w:t xml:space="preserve"> </w:t>
      </w:r>
      <w:r w:rsidRPr="00566AFE">
        <w:rPr>
          <w:position w:val="-1"/>
        </w:rPr>
        <w:t>to</w:t>
      </w:r>
      <w:r w:rsidRPr="00566AFE">
        <w:rPr>
          <w:spacing w:val="-1"/>
          <w:position w:val="-1"/>
        </w:rPr>
        <w:t xml:space="preserve"> </w:t>
      </w:r>
      <w:r w:rsidRPr="00566AFE">
        <w:rPr>
          <w:position w:val="-1"/>
        </w:rPr>
        <w:t>esta</w:t>
      </w:r>
      <w:r w:rsidRPr="00566AFE">
        <w:rPr>
          <w:spacing w:val="1"/>
          <w:position w:val="-1"/>
        </w:rPr>
        <w:t>b</w:t>
      </w:r>
      <w:r w:rsidRPr="00566AFE">
        <w:rPr>
          <w:position w:val="-1"/>
        </w:rPr>
        <w:t>li</w:t>
      </w:r>
      <w:r w:rsidRPr="00566AFE">
        <w:rPr>
          <w:spacing w:val="-1"/>
          <w:position w:val="-1"/>
        </w:rPr>
        <w:t>sh</w:t>
      </w:r>
      <w:r w:rsidRPr="00566AFE">
        <w:rPr>
          <w:position w:val="-1"/>
        </w:rPr>
        <w:t>ed</w:t>
      </w:r>
      <w:r w:rsidRPr="00566AFE">
        <w:rPr>
          <w:spacing w:val="-7"/>
          <w:position w:val="-1"/>
        </w:rPr>
        <w:t xml:space="preserve"> </w:t>
      </w:r>
      <w:r w:rsidRPr="00566AFE">
        <w:rPr>
          <w:spacing w:val="1"/>
          <w:position w:val="-1"/>
        </w:rPr>
        <w:t>dr</w:t>
      </w:r>
      <w:r w:rsidRPr="00566AFE">
        <w:rPr>
          <w:position w:val="-1"/>
        </w:rPr>
        <w:t>i</w:t>
      </w:r>
      <w:r w:rsidRPr="00566AFE">
        <w:rPr>
          <w:spacing w:val="-1"/>
          <w:position w:val="-1"/>
        </w:rPr>
        <w:t>v</w:t>
      </w:r>
      <w:r w:rsidRPr="00566AFE">
        <w:rPr>
          <w:spacing w:val="2"/>
          <w:position w:val="-1"/>
        </w:rPr>
        <w:t>i</w:t>
      </w:r>
      <w:r w:rsidRPr="00566AFE">
        <w:rPr>
          <w:spacing w:val="1"/>
          <w:position w:val="-1"/>
        </w:rPr>
        <w:t>n</w:t>
      </w:r>
      <w:r w:rsidRPr="00566AFE">
        <w:rPr>
          <w:position w:val="-1"/>
        </w:rPr>
        <w:t>g</w:t>
      </w:r>
      <w:r w:rsidRPr="00566AFE">
        <w:rPr>
          <w:spacing w:val="-7"/>
          <w:position w:val="-1"/>
        </w:rPr>
        <w:t xml:space="preserve"> </w:t>
      </w:r>
      <w:r w:rsidRPr="00566AFE">
        <w:rPr>
          <w:position w:val="-1"/>
        </w:rPr>
        <w:t>t</w:t>
      </w:r>
      <w:r w:rsidRPr="00566AFE">
        <w:rPr>
          <w:spacing w:val="2"/>
          <w:position w:val="-1"/>
        </w:rPr>
        <w:t>i</w:t>
      </w:r>
      <w:r w:rsidRPr="00566AFE">
        <w:rPr>
          <w:spacing w:val="-1"/>
          <w:position w:val="-1"/>
        </w:rPr>
        <w:t>m</w:t>
      </w:r>
      <w:r w:rsidRPr="00566AFE">
        <w:rPr>
          <w:position w:val="-1"/>
        </w:rPr>
        <w:t>e</w:t>
      </w:r>
      <w:r w:rsidRPr="00566AFE">
        <w:rPr>
          <w:spacing w:val="-3"/>
          <w:position w:val="-1"/>
        </w:rPr>
        <w:t xml:space="preserve"> </w:t>
      </w:r>
      <w:r w:rsidRPr="00566AFE">
        <w:rPr>
          <w:spacing w:val="1"/>
          <w:position w:val="-1"/>
        </w:rPr>
        <w:t>d</w:t>
      </w:r>
      <w:r w:rsidRPr="00566AFE">
        <w:rPr>
          <w:position w:val="-1"/>
        </w:rPr>
        <w:t>ire</w:t>
      </w:r>
      <w:r w:rsidRPr="00566AFE">
        <w:rPr>
          <w:spacing w:val="1"/>
          <w:position w:val="-1"/>
        </w:rPr>
        <w:t>c</w:t>
      </w:r>
      <w:r w:rsidRPr="00566AFE">
        <w:rPr>
          <w:position w:val="-1"/>
        </w:rPr>
        <w:t>ti</w:t>
      </w:r>
      <w:r w:rsidRPr="00566AFE">
        <w:rPr>
          <w:spacing w:val="-2"/>
          <w:position w:val="-1"/>
        </w:rPr>
        <w:t>v</w:t>
      </w:r>
      <w:r w:rsidRPr="00566AFE">
        <w:rPr>
          <w:position w:val="-1"/>
        </w:rPr>
        <w:t>es.</w:t>
      </w:r>
    </w:p>
    <w:p w14:paraId="4B8F9A7B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t>S</w:t>
      </w:r>
      <w:r w:rsidRPr="00566AFE">
        <w:rPr>
          <w:spacing w:val="-2"/>
        </w:rPr>
        <w:t>u</w:t>
      </w:r>
      <w:r w:rsidRPr="00566AFE">
        <w:rPr>
          <w:spacing w:val="1"/>
        </w:rPr>
        <w:t>p</w:t>
      </w:r>
      <w:r w:rsidRPr="00566AFE">
        <w:t>e</w:t>
      </w:r>
      <w:r w:rsidRPr="00566AFE">
        <w:rPr>
          <w:spacing w:val="1"/>
        </w:rPr>
        <w:t>r</w:t>
      </w:r>
      <w:r w:rsidRPr="00566AFE">
        <w:rPr>
          <w:spacing w:val="-1"/>
        </w:rPr>
        <w:t>v</w:t>
      </w:r>
      <w:r w:rsidRPr="00566AFE">
        <w:rPr>
          <w:spacing w:val="2"/>
        </w:rPr>
        <w:t>i</w:t>
      </w:r>
      <w:r w:rsidRPr="00566AFE">
        <w:rPr>
          <w:spacing w:val="-1"/>
        </w:rPr>
        <w:t>s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g</w:t>
      </w:r>
      <w:r w:rsidRPr="00566AFE">
        <w:rPr>
          <w:spacing w:val="-11"/>
        </w:rPr>
        <w:t xml:space="preserve"> </w:t>
      </w:r>
      <w:r w:rsidRPr="00566AFE">
        <w:rPr>
          <w:spacing w:val="2"/>
        </w:rPr>
        <w:t>t</w:t>
      </w:r>
      <w:r w:rsidRPr="00566AFE">
        <w:rPr>
          <w:spacing w:val="-1"/>
        </w:rPr>
        <w:t>h</w:t>
      </w:r>
      <w:r w:rsidRPr="00566AFE">
        <w:t>e</w:t>
      </w:r>
      <w:r w:rsidRPr="00566AFE">
        <w:rPr>
          <w:spacing w:val="-1"/>
        </w:rPr>
        <w:t xml:space="preserve"> </w:t>
      </w:r>
      <w:r w:rsidRPr="00566AFE">
        <w:t>c</w:t>
      </w:r>
      <w:r w:rsidRPr="00566AFE">
        <w:rPr>
          <w:spacing w:val="4"/>
        </w:rPr>
        <w:t>o</w:t>
      </w:r>
      <w:r w:rsidRPr="00566AFE">
        <w:rPr>
          <w:spacing w:val="-4"/>
        </w:rPr>
        <w:t>m</w:t>
      </w:r>
      <w:r w:rsidRPr="00566AFE">
        <w:rPr>
          <w:spacing w:val="1"/>
        </w:rPr>
        <w:t>p</w:t>
      </w:r>
      <w:r w:rsidRPr="00566AFE">
        <w:t>leti</w:t>
      </w:r>
      <w:r w:rsidRPr="00566AFE">
        <w:rPr>
          <w:spacing w:val="3"/>
        </w:rPr>
        <w:t>o</w:t>
      </w:r>
      <w:r w:rsidRPr="00566AFE">
        <w:t>n</w:t>
      </w:r>
      <w:r w:rsidRPr="00566AFE">
        <w:rPr>
          <w:spacing w:val="-10"/>
        </w:rPr>
        <w:t xml:space="preserve"> </w:t>
      </w:r>
      <w:r w:rsidRPr="00566AFE">
        <w:rPr>
          <w:spacing w:val="1"/>
        </w:rPr>
        <w:t>o</w:t>
      </w:r>
      <w:r w:rsidRPr="00566AFE">
        <w:t>f</w:t>
      </w:r>
      <w:r w:rsidRPr="00566AFE">
        <w:rPr>
          <w:spacing w:val="-1"/>
        </w:rPr>
        <w:t xml:space="preserve"> </w:t>
      </w:r>
      <w:r w:rsidRPr="00566AFE">
        <w:t>all</w:t>
      </w:r>
      <w:r w:rsidRPr="00566AFE">
        <w:rPr>
          <w:spacing w:val="-2"/>
        </w:rPr>
        <w:t xml:space="preserve"> </w:t>
      </w:r>
      <w:r w:rsidRPr="00566AFE">
        <w:t>c</w:t>
      </w:r>
      <w:r w:rsidRPr="00566AFE">
        <w:rPr>
          <w:spacing w:val="-1"/>
        </w:rPr>
        <w:t>h</w:t>
      </w:r>
      <w:r w:rsidRPr="00566AFE">
        <w:t>e</w:t>
      </w:r>
      <w:r w:rsidRPr="00566AFE">
        <w:rPr>
          <w:spacing w:val="1"/>
        </w:rPr>
        <w:t>ck</w:t>
      </w:r>
      <w:r w:rsidRPr="00566AFE">
        <w:t>s</w:t>
      </w:r>
      <w:r w:rsidRPr="00566AFE">
        <w:rPr>
          <w:spacing w:val="-5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rPr>
          <w:spacing w:val="1"/>
        </w:rPr>
        <w:t>do</w:t>
      </w:r>
      <w:r w:rsidRPr="00566AFE">
        <w:t>c</w:t>
      </w:r>
      <w:r w:rsidRPr="00566AFE">
        <w:rPr>
          <w:spacing w:val="1"/>
        </w:rPr>
        <w:t>u</w:t>
      </w:r>
      <w:r w:rsidRPr="00566AFE">
        <w:rPr>
          <w:spacing w:val="-1"/>
        </w:rPr>
        <w:t>m</w:t>
      </w:r>
      <w:r w:rsidRPr="00566AFE">
        <w:t>e</w:t>
      </w:r>
      <w:r w:rsidRPr="00566AFE">
        <w:rPr>
          <w:spacing w:val="-1"/>
        </w:rPr>
        <w:t>n</w:t>
      </w:r>
      <w:r w:rsidRPr="00566AFE">
        <w:t>ta</w:t>
      </w:r>
      <w:r w:rsidRPr="00566AFE">
        <w:rPr>
          <w:spacing w:val="2"/>
        </w:rPr>
        <w:t>t</w:t>
      </w:r>
      <w:r w:rsidRPr="00566AFE">
        <w:t>i</w:t>
      </w:r>
      <w:r w:rsidRPr="00566AFE">
        <w:rPr>
          <w:spacing w:val="1"/>
        </w:rPr>
        <w:t>o</w:t>
      </w:r>
      <w:r w:rsidRPr="00566AFE">
        <w:t>n</w:t>
      </w:r>
      <w:r w:rsidRPr="00566AFE">
        <w:rPr>
          <w:spacing w:val="-11"/>
        </w:rPr>
        <w:t xml:space="preserve"> </w:t>
      </w:r>
      <w:r w:rsidRPr="00566AFE">
        <w:rPr>
          <w:spacing w:val="1"/>
        </w:rPr>
        <w:t>r</w:t>
      </w:r>
      <w:r w:rsidRPr="00566AFE">
        <w:t>e</w:t>
      </w:r>
      <w:r w:rsidRPr="00566AFE">
        <w:rPr>
          <w:spacing w:val="1"/>
        </w:rPr>
        <w:t>q</w:t>
      </w:r>
      <w:r w:rsidRPr="00566AFE">
        <w:rPr>
          <w:spacing w:val="-1"/>
        </w:rPr>
        <w:t>u</w:t>
      </w:r>
      <w:r w:rsidRPr="00566AFE">
        <w:t>ired</w:t>
      </w:r>
      <w:r w:rsidRPr="00566AFE">
        <w:rPr>
          <w:spacing w:val="-5"/>
        </w:rPr>
        <w:t xml:space="preserve"> </w:t>
      </w:r>
      <w:r w:rsidRPr="00566AFE">
        <w:rPr>
          <w:spacing w:val="1"/>
        </w:rPr>
        <w:t>b</w:t>
      </w:r>
      <w:r w:rsidRPr="00566AFE">
        <w:t>y</w:t>
      </w:r>
      <w:r w:rsidRPr="00566AFE">
        <w:rPr>
          <w:spacing w:val="-5"/>
        </w:rPr>
        <w:t xml:space="preserve"> </w:t>
      </w:r>
      <w:r w:rsidRPr="00566AFE">
        <w:t>l</w:t>
      </w:r>
      <w:r w:rsidRPr="00566AFE">
        <w:rPr>
          <w:spacing w:val="10"/>
        </w:rPr>
        <w:t>a</w:t>
      </w:r>
      <w:r w:rsidRPr="00566AFE">
        <w:rPr>
          <w:spacing w:val="-2"/>
        </w:rPr>
        <w:t>w.</w:t>
      </w:r>
    </w:p>
    <w:p w14:paraId="5F264084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t>M</w:t>
      </w:r>
      <w:r w:rsidRPr="00566AFE">
        <w:rPr>
          <w:spacing w:val="2"/>
        </w:rPr>
        <w:t>o</w:t>
      </w:r>
      <w:r w:rsidRPr="00566AFE">
        <w:rPr>
          <w:spacing w:val="-1"/>
        </w:rPr>
        <w:t>n</w:t>
      </w:r>
      <w:r w:rsidRPr="00566AFE">
        <w:t>it</w:t>
      </w:r>
      <w:r w:rsidRPr="00566AFE">
        <w:rPr>
          <w:spacing w:val="1"/>
        </w:rPr>
        <w:t>or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10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t>tra</w:t>
      </w:r>
      <w:r w:rsidRPr="00566AFE">
        <w:rPr>
          <w:spacing w:val="1"/>
        </w:rPr>
        <w:t>c</w:t>
      </w:r>
      <w:r w:rsidRPr="00566AFE">
        <w:rPr>
          <w:spacing w:val="-1"/>
        </w:rPr>
        <w:t>k</w:t>
      </w:r>
      <w:r w:rsidRPr="00566AFE">
        <w:rPr>
          <w:spacing w:val="2"/>
        </w:rPr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8"/>
        </w:rPr>
        <w:t xml:space="preserve"> </w:t>
      </w:r>
      <w:r w:rsidRPr="00566AFE">
        <w:t>t</w:t>
      </w:r>
      <w:r w:rsidRPr="00566AFE">
        <w:rPr>
          <w:spacing w:val="-1"/>
        </w:rPr>
        <w:t>h</w:t>
      </w:r>
      <w:r w:rsidRPr="00566AFE">
        <w:t>e</w:t>
      </w:r>
      <w:r w:rsidRPr="00566AFE">
        <w:rPr>
          <w:spacing w:val="1"/>
        </w:rPr>
        <w:t xml:space="preserve"> </w:t>
      </w:r>
      <w:r w:rsidRPr="00566AFE">
        <w:rPr>
          <w:spacing w:val="-2"/>
        </w:rPr>
        <w:t>f</w:t>
      </w:r>
      <w:r w:rsidRPr="00566AFE">
        <w:rPr>
          <w:spacing w:val="2"/>
        </w:rPr>
        <w:t>l</w:t>
      </w:r>
      <w:r w:rsidRPr="00566AFE">
        <w:rPr>
          <w:spacing w:val="3"/>
        </w:rPr>
        <w:t>o</w:t>
      </w:r>
      <w:r w:rsidRPr="00566AFE">
        <w:t>w</w:t>
      </w:r>
      <w:r w:rsidRPr="00566AFE">
        <w:rPr>
          <w:spacing w:val="-8"/>
        </w:rPr>
        <w:t xml:space="preserve"> </w:t>
      </w:r>
      <w:r w:rsidRPr="00566AFE">
        <w:rPr>
          <w:spacing w:val="1"/>
        </w:rPr>
        <w:t>o</w:t>
      </w:r>
      <w:r w:rsidRPr="00566AFE">
        <w:t>f</w:t>
      </w:r>
      <w:r w:rsidRPr="00566AFE">
        <w:rPr>
          <w:spacing w:val="-1"/>
        </w:rPr>
        <w:t xml:space="preserve"> g</w:t>
      </w:r>
      <w:r w:rsidRPr="00566AFE">
        <w:rPr>
          <w:spacing w:val="1"/>
        </w:rPr>
        <w:t>ood</w:t>
      </w:r>
      <w:r w:rsidRPr="00566AFE">
        <w:t>s</w:t>
      </w:r>
      <w:r w:rsidRPr="00566AFE">
        <w:rPr>
          <w:spacing w:val="-5"/>
        </w:rPr>
        <w:t xml:space="preserve"> </w:t>
      </w:r>
      <w:r w:rsidRPr="00566AFE">
        <w:t>i</w:t>
      </w:r>
      <w:r w:rsidRPr="00566AFE">
        <w:rPr>
          <w:spacing w:val="-1"/>
        </w:rPr>
        <w:t>n</w:t>
      </w:r>
      <w:r w:rsidRPr="00566AFE">
        <w:t>to</w:t>
      </w:r>
      <w:r w:rsidRPr="00566AFE">
        <w:rPr>
          <w:spacing w:val="-2"/>
        </w:rPr>
        <w:t xml:space="preserve"> </w:t>
      </w:r>
      <w:r w:rsidRPr="00566AFE">
        <w:t>t</w:t>
      </w:r>
      <w:r w:rsidRPr="00566AFE">
        <w:rPr>
          <w:spacing w:val="-1"/>
        </w:rPr>
        <w:t>h</w:t>
      </w:r>
      <w:r w:rsidRPr="00566AFE">
        <w:t>e</w:t>
      </w:r>
      <w:r w:rsidRPr="00566AFE">
        <w:rPr>
          <w:spacing w:val="1"/>
        </w:rPr>
        <w:t xml:space="preserve"> </w:t>
      </w:r>
      <w:r w:rsidRPr="00566AFE">
        <w:rPr>
          <w:spacing w:val="-2"/>
        </w:rPr>
        <w:t>w</w:t>
      </w:r>
      <w:r w:rsidRPr="00566AFE">
        <w:t>a</w:t>
      </w:r>
      <w:r w:rsidRPr="00566AFE">
        <w:rPr>
          <w:spacing w:val="1"/>
        </w:rPr>
        <w:t>r</w:t>
      </w:r>
      <w:r w:rsidRPr="00566AFE">
        <w:rPr>
          <w:spacing w:val="3"/>
        </w:rPr>
        <w:t>e</w:t>
      </w:r>
      <w:r w:rsidRPr="00566AFE">
        <w:rPr>
          <w:spacing w:val="-1"/>
        </w:rPr>
        <w:t>h</w:t>
      </w:r>
      <w:r w:rsidRPr="00566AFE">
        <w:rPr>
          <w:spacing w:val="1"/>
        </w:rPr>
        <w:t>ou</w:t>
      </w:r>
      <w:r w:rsidRPr="00566AFE">
        <w:rPr>
          <w:spacing w:val="-1"/>
        </w:rPr>
        <w:t>s</w:t>
      </w:r>
      <w:r w:rsidRPr="00566AFE">
        <w:t>e.</w:t>
      </w:r>
    </w:p>
    <w:p w14:paraId="5985EE01" w14:textId="77777777" w:rsidR="006B614A" w:rsidRPr="00566AFE" w:rsidRDefault="006B614A">
      <w:pPr>
        <w:spacing w:before="3" w:line="160" w:lineRule="exact"/>
        <w:rPr>
          <w:sz w:val="16"/>
          <w:szCs w:val="16"/>
        </w:rPr>
      </w:pPr>
    </w:p>
    <w:p w14:paraId="02088558" w14:textId="77777777" w:rsidR="006B614A" w:rsidRPr="00566AFE" w:rsidRDefault="006B614A">
      <w:pPr>
        <w:spacing w:line="200" w:lineRule="exact"/>
      </w:pPr>
    </w:p>
    <w:p w14:paraId="1BF02071" w14:textId="77777777" w:rsidR="006B614A" w:rsidRPr="00566AFE" w:rsidRDefault="00566AFE">
      <w:r w:rsidRPr="00566AFE">
        <w:rPr>
          <w:b/>
          <w:i/>
          <w:spacing w:val="1"/>
        </w:rPr>
        <w:t>F</w:t>
      </w:r>
      <w:r w:rsidRPr="00566AFE">
        <w:rPr>
          <w:b/>
          <w:i/>
          <w:spacing w:val="3"/>
        </w:rPr>
        <w:t>oo</w:t>
      </w:r>
      <w:r w:rsidRPr="00566AFE">
        <w:rPr>
          <w:b/>
          <w:i/>
        </w:rPr>
        <w:t>d</w:t>
      </w:r>
      <w:r w:rsidRPr="00566AFE">
        <w:rPr>
          <w:b/>
          <w:i/>
          <w:spacing w:val="2"/>
        </w:rPr>
        <w:t xml:space="preserve"> S</w:t>
      </w:r>
      <w:r w:rsidRPr="00566AFE">
        <w:rPr>
          <w:b/>
          <w:i/>
        </w:rPr>
        <w:t>u</w:t>
      </w:r>
      <w:r w:rsidRPr="00566AFE">
        <w:rPr>
          <w:b/>
          <w:i/>
          <w:spacing w:val="3"/>
        </w:rPr>
        <w:t>pp</w:t>
      </w:r>
      <w:r w:rsidRPr="00566AFE">
        <w:rPr>
          <w:b/>
          <w:i/>
          <w:spacing w:val="2"/>
        </w:rPr>
        <w:t>l</w:t>
      </w:r>
      <w:r w:rsidRPr="00566AFE">
        <w:rPr>
          <w:b/>
          <w:i/>
        </w:rPr>
        <w:t>y</w:t>
      </w:r>
      <w:r w:rsidRPr="00566AFE">
        <w:rPr>
          <w:b/>
          <w:i/>
          <w:spacing w:val="-3"/>
        </w:rPr>
        <w:t xml:space="preserve"> </w:t>
      </w:r>
      <w:r w:rsidRPr="00566AFE">
        <w:rPr>
          <w:b/>
          <w:i/>
          <w:spacing w:val="1"/>
        </w:rPr>
        <w:t>Co</w:t>
      </w:r>
      <w:r w:rsidRPr="00566AFE">
        <w:rPr>
          <w:b/>
          <w:i/>
          <w:spacing w:val="6"/>
        </w:rPr>
        <w:t>m</w:t>
      </w:r>
      <w:r w:rsidRPr="00566AFE">
        <w:rPr>
          <w:b/>
          <w:i/>
          <w:spacing w:val="1"/>
        </w:rPr>
        <w:t>p</w:t>
      </w:r>
      <w:r w:rsidRPr="00566AFE">
        <w:rPr>
          <w:b/>
          <w:i/>
          <w:spacing w:val="3"/>
        </w:rPr>
        <w:t>a</w:t>
      </w:r>
      <w:r w:rsidRPr="00566AFE">
        <w:rPr>
          <w:b/>
          <w:i/>
          <w:spacing w:val="2"/>
        </w:rPr>
        <w:t>n</w:t>
      </w:r>
      <w:r w:rsidRPr="00566AFE">
        <w:rPr>
          <w:b/>
          <w:i/>
        </w:rPr>
        <w:t>y</w:t>
      </w:r>
      <w:r w:rsidRPr="00566AFE">
        <w:rPr>
          <w:b/>
          <w:i/>
          <w:spacing w:val="-1"/>
        </w:rPr>
        <w:t xml:space="preserve"> </w:t>
      </w:r>
      <w:r w:rsidRPr="00566AFE">
        <w:rPr>
          <w:b/>
          <w:i/>
        </w:rPr>
        <w:t>-</w:t>
      </w:r>
      <w:r w:rsidRPr="00566AFE">
        <w:rPr>
          <w:b/>
          <w:i/>
          <w:spacing w:val="5"/>
        </w:rPr>
        <w:t xml:space="preserve"> </w:t>
      </w:r>
      <w:r w:rsidRPr="00566AFE">
        <w:rPr>
          <w:b/>
          <w:i/>
          <w:spacing w:val="1"/>
        </w:rPr>
        <w:t>C</w:t>
      </w:r>
      <w:r w:rsidRPr="00566AFE">
        <w:rPr>
          <w:b/>
          <w:i/>
          <w:spacing w:val="3"/>
        </w:rPr>
        <w:t>o</w:t>
      </w:r>
      <w:r w:rsidRPr="00566AFE">
        <w:rPr>
          <w:b/>
          <w:i/>
        </w:rPr>
        <w:t>v</w:t>
      </w:r>
      <w:r w:rsidRPr="00566AFE">
        <w:rPr>
          <w:b/>
          <w:i/>
          <w:spacing w:val="3"/>
        </w:rPr>
        <w:t>e</w:t>
      </w:r>
      <w:r w:rsidRPr="00566AFE">
        <w:rPr>
          <w:b/>
          <w:i/>
          <w:spacing w:val="2"/>
        </w:rPr>
        <w:t>ntr</w:t>
      </w:r>
      <w:r w:rsidRPr="00566AFE">
        <w:rPr>
          <w:b/>
          <w:i/>
        </w:rPr>
        <w:t>y</w:t>
      </w:r>
    </w:p>
    <w:p w14:paraId="66194D9E" w14:textId="77777777" w:rsidR="006B614A" w:rsidRPr="00566AFE" w:rsidRDefault="006B614A">
      <w:pPr>
        <w:spacing w:before="6" w:line="100" w:lineRule="exact"/>
        <w:rPr>
          <w:sz w:val="10"/>
          <w:szCs w:val="10"/>
        </w:rPr>
      </w:pPr>
    </w:p>
    <w:p w14:paraId="73C38A93" w14:textId="77777777" w:rsidR="006B614A" w:rsidRPr="00566AFE" w:rsidRDefault="00566AFE">
      <w:r w:rsidRPr="00566AFE">
        <w:t>A</w:t>
      </w:r>
      <w:r w:rsidRPr="00566AFE">
        <w:rPr>
          <w:spacing w:val="2"/>
        </w:rPr>
        <w:t>SS</w:t>
      </w:r>
      <w:r w:rsidRPr="00566AFE">
        <w:rPr>
          <w:spacing w:val="3"/>
        </w:rPr>
        <w:t>I</w:t>
      </w:r>
      <w:r w:rsidRPr="00566AFE">
        <w:rPr>
          <w:spacing w:val="2"/>
        </w:rPr>
        <w:t>S</w:t>
      </w:r>
      <w:r w:rsidRPr="00566AFE">
        <w:rPr>
          <w:spacing w:val="5"/>
        </w:rPr>
        <w:t>T</w:t>
      </w:r>
      <w:r w:rsidRPr="00566AFE">
        <w:t>A</w:t>
      </w:r>
      <w:r w:rsidRPr="00566AFE">
        <w:rPr>
          <w:spacing w:val="3"/>
        </w:rPr>
        <w:t>N</w:t>
      </w:r>
      <w:r w:rsidRPr="00566AFE">
        <w:t>T</w:t>
      </w:r>
      <w:r w:rsidRPr="00566AFE">
        <w:rPr>
          <w:spacing w:val="-3"/>
        </w:rPr>
        <w:t xml:space="preserve"> </w:t>
      </w:r>
      <w:r w:rsidRPr="00566AFE">
        <w:t>L</w:t>
      </w:r>
      <w:r w:rsidRPr="00566AFE">
        <w:rPr>
          <w:spacing w:val="2"/>
        </w:rPr>
        <w:t>OG</w:t>
      </w:r>
      <w:r w:rsidRPr="00566AFE">
        <w:rPr>
          <w:spacing w:val="3"/>
        </w:rPr>
        <w:t>I</w:t>
      </w:r>
      <w:r w:rsidRPr="00566AFE">
        <w:rPr>
          <w:spacing w:val="2"/>
        </w:rPr>
        <w:t>S</w:t>
      </w:r>
      <w:r w:rsidRPr="00566AFE">
        <w:rPr>
          <w:spacing w:val="3"/>
        </w:rPr>
        <w:t>TI</w:t>
      </w:r>
      <w:r w:rsidRPr="00566AFE">
        <w:rPr>
          <w:spacing w:val="1"/>
        </w:rPr>
        <w:t>C</w:t>
      </w:r>
      <w:r w:rsidRPr="00566AFE">
        <w:t>S</w:t>
      </w:r>
      <w:r w:rsidRPr="00566AFE">
        <w:rPr>
          <w:spacing w:val="-6"/>
        </w:rPr>
        <w:t xml:space="preserve"> </w:t>
      </w:r>
      <w:r w:rsidRPr="00566AFE">
        <w:t>MA</w:t>
      </w:r>
      <w:r w:rsidRPr="00566AFE">
        <w:rPr>
          <w:spacing w:val="5"/>
        </w:rPr>
        <w:t>N</w:t>
      </w:r>
      <w:r w:rsidRPr="00566AFE">
        <w:t>A</w:t>
      </w:r>
      <w:r w:rsidRPr="00566AFE">
        <w:rPr>
          <w:spacing w:val="3"/>
        </w:rPr>
        <w:t>GE</w:t>
      </w:r>
      <w:r w:rsidRPr="00566AFE">
        <w:t xml:space="preserve">R         </w:t>
      </w:r>
      <w:r w:rsidRPr="00566AFE">
        <w:rPr>
          <w:spacing w:val="22"/>
        </w:rPr>
        <w:t xml:space="preserve"> </w:t>
      </w:r>
      <w:r w:rsidRPr="00566AFE">
        <w:rPr>
          <w:spacing w:val="2"/>
        </w:rPr>
        <w:t>F</w:t>
      </w:r>
      <w:r w:rsidRPr="00566AFE">
        <w:t>eb</w:t>
      </w:r>
      <w:r w:rsidRPr="00566AFE">
        <w:rPr>
          <w:spacing w:val="3"/>
        </w:rPr>
        <w:t xml:space="preserve"> </w:t>
      </w:r>
      <w:r w:rsidRPr="00566AFE">
        <w:rPr>
          <w:spacing w:val="1"/>
        </w:rPr>
        <w:t>0</w:t>
      </w:r>
      <w:r w:rsidRPr="00566AFE">
        <w:t>9</w:t>
      </w:r>
      <w:r w:rsidRPr="00566AFE">
        <w:rPr>
          <w:spacing w:val="5"/>
        </w:rPr>
        <w:t xml:space="preserve"> </w:t>
      </w:r>
      <w:r w:rsidRPr="00566AFE">
        <w:t xml:space="preserve">- </w:t>
      </w:r>
      <w:r w:rsidRPr="00566AFE">
        <w:rPr>
          <w:spacing w:val="4"/>
        </w:rPr>
        <w:t>J</w:t>
      </w:r>
      <w:r w:rsidRPr="00566AFE">
        <w:rPr>
          <w:spacing w:val="1"/>
        </w:rPr>
        <w:t>u</w:t>
      </w:r>
      <w:r w:rsidRPr="00566AFE">
        <w:t xml:space="preserve">l </w:t>
      </w:r>
      <w:r w:rsidRPr="00566AFE">
        <w:rPr>
          <w:spacing w:val="3"/>
        </w:rPr>
        <w:t>1</w:t>
      </w:r>
      <w:r w:rsidRPr="00566AFE">
        <w:t>1</w:t>
      </w:r>
    </w:p>
    <w:p w14:paraId="2FA823FD" w14:textId="77777777" w:rsidR="006B614A" w:rsidRPr="00566AFE" w:rsidRDefault="006B614A">
      <w:pPr>
        <w:spacing w:before="11" w:line="280" w:lineRule="exact"/>
        <w:rPr>
          <w:sz w:val="28"/>
          <w:szCs w:val="28"/>
        </w:rPr>
      </w:pPr>
    </w:p>
    <w:p w14:paraId="60795AAE" w14:textId="77777777" w:rsidR="006B614A" w:rsidRPr="00566AFE" w:rsidRDefault="00566AFE">
      <w:r w:rsidRPr="00566AFE">
        <w:rPr>
          <w:spacing w:val="2"/>
        </w:rPr>
        <w:t>K</w:t>
      </w:r>
      <w:r w:rsidRPr="00566AFE">
        <w:rPr>
          <w:spacing w:val="3"/>
        </w:rPr>
        <w:t>E</w:t>
      </w:r>
      <w:r w:rsidRPr="00566AFE">
        <w:t>Y</w:t>
      </w:r>
      <w:r w:rsidRPr="00566AFE">
        <w:rPr>
          <w:spacing w:val="3"/>
        </w:rPr>
        <w:t xml:space="preserve"> </w:t>
      </w:r>
      <w:r w:rsidRPr="00566AFE">
        <w:rPr>
          <w:spacing w:val="2"/>
        </w:rPr>
        <w:t>SK</w:t>
      </w:r>
      <w:r w:rsidRPr="00566AFE">
        <w:rPr>
          <w:spacing w:val="5"/>
        </w:rPr>
        <w:t>I</w:t>
      </w:r>
      <w:r w:rsidRPr="00566AFE">
        <w:rPr>
          <w:spacing w:val="3"/>
        </w:rPr>
        <w:t>LL</w:t>
      </w:r>
      <w:r w:rsidRPr="00566AFE">
        <w:t xml:space="preserve">S </w:t>
      </w:r>
      <w:r w:rsidRPr="00566AFE">
        <w:rPr>
          <w:spacing w:val="2"/>
        </w:rPr>
        <w:t>AN</w:t>
      </w:r>
      <w:r w:rsidRPr="00566AFE">
        <w:t>D</w:t>
      </w:r>
      <w:r w:rsidRPr="00566AFE">
        <w:rPr>
          <w:spacing w:val="3"/>
        </w:rPr>
        <w:t xml:space="preserve"> </w:t>
      </w:r>
      <w:r w:rsidRPr="00566AFE">
        <w:rPr>
          <w:spacing w:val="4"/>
        </w:rPr>
        <w:t>C</w:t>
      </w:r>
      <w:r w:rsidRPr="00566AFE">
        <w:rPr>
          <w:spacing w:val="2"/>
        </w:rPr>
        <w:t>O</w:t>
      </w:r>
      <w:r w:rsidRPr="00566AFE">
        <w:rPr>
          <w:spacing w:val="3"/>
        </w:rPr>
        <w:t>M</w:t>
      </w:r>
      <w:r w:rsidRPr="00566AFE">
        <w:rPr>
          <w:spacing w:val="4"/>
        </w:rPr>
        <w:t>P</w:t>
      </w:r>
      <w:r w:rsidRPr="00566AFE">
        <w:rPr>
          <w:spacing w:val="5"/>
        </w:rPr>
        <w:t>ET</w:t>
      </w:r>
      <w:r w:rsidRPr="00566AFE">
        <w:rPr>
          <w:spacing w:val="3"/>
        </w:rPr>
        <w:t>E</w:t>
      </w:r>
      <w:r w:rsidRPr="00566AFE">
        <w:rPr>
          <w:spacing w:val="2"/>
        </w:rPr>
        <w:t>N</w:t>
      </w:r>
      <w:r w:rsidRPr="00566AFE">
        <w:rPr>
          <w:spacing w:val="1"/>
        </w:rPr>
        <w:t>C</w:t>
      </w:r>
      <w:r w:rsidRPr="00566AFE">
        <w:rPr>
          <w:spacing w:val="3"/>
        </w:rPr>
        <w:t>IE</w:t>
      </w:r>
      <w:r w:rsidRPr="00566AFE">
        <w:t>S</w:t>
      </w:r>
    </w:p>
    <w:p w14:paraId="2A98A0C6" w14:textId="77777777" w:rsidR="006B614A" w:rsidRPr="00566AFE" w:rsidRDefault="006B614A">
      <w:pPr>
        <w:spacing w:before="8" w:line="280" w:lineRule="exact"/>
        <w:rPr>
          <w:sz w:val="28"/>
          <w:szCs w:val="28"/>
        </w:rPr>
      </w:pPr>
    </w:p>
    <w:p w14:paraId="3C5CA46C" w14:textId="77777777" w:rsidR="006B614A" w:rsidRPr="00566AFE" w:rsidRDefault="00566AFE">
      <w:r w:rsidRPr="00566AFE">
        <w:rPr>
          <w:b/>
          <w:i/>
          <w:spacing w:val="3"/>
        </w:rPr>
        <w:t>Ho</w:t>
      </w:r>
      <w:r w:rsidRPr="00566AFE">
        <w:rPr>
          <w:b/>
          <w:i/>
          <w:spacing w:val="2"/>
        </w:rPr>
        <w:t>t</w:t>
      </w:r>
      <w:r w:rsidRPr="00566AFE">
        <w:rPr>
          <w:b/>
          <w:i/>
          <w:spacing w:val="3"/>
        </w:rPr>
        <w:t>e</w:t>
      </w:r>
      <w:r w:rsidRPr="00566AFE">
        <w:rPr>
          <w:b/>
          <w:i/>
        </w:rPr>
        <w:t>l M</w:t>
      </w:r>
      <w:r w:rsidRPr="00566AFE">
        <w:rPr>
          <w:b/>
          <w:i/>
          <w:spacing w:val="4"/>
        </w:rPr>
        <w:t>a</w:t>
      </w:r>
      <w:r w:rsidRPr="00566AFE">
        <w:rPr>
          <w:b/>
          <w:i/>
          <w:spacing w:val="2"/>
        </w:rPr>
        <w:t>n</w:t>
      </w:r>
      <w:r w:rsidRPr="00566AFE">
        <w:rPr>
          <w:b/>
          <w:i/>
          <w:spacing w:val="1"/>
        </w:rPr>
        <w:t>a</w:t>
      </w:r>
      <w:r w:rsidRPr="00566AFE">
        <w:rPr>
          <w:b/>
          <w:i/>
          <w:spacing w:val="3"/>
        </w:rPr>
        <w:t>g</w:t>
      </w:r>
      <w:r w:rsidRPr="00566AFE">
        <w:rPr>
          <w:b/>
          <w:i/>
        </w:rPr>
        <w:t>e</w:t>
      </w:r>
      <w:r w:rsidRPr="00566AFE">
        <w:rPr>
          <w:b/>
          <w:i/>
          <w:spacing w:val="6"/>
        </w:rPr>
        <w:t>m</w:t>
      </w:r>
      <w:r w:rsidRPr="00566AFE">
        <w:rPr>
          <w:b/>
          <w:i/>
          <w:spacing w:val="3"/>
        </w:rPr>
        <w:t>e</w:t>
      </w:r>
      <w:r w:rsidRPr="00566AFE">
        <w:rPr>
          <w:b/>
          <w:i/>
          <w:spacing w:val="2"/>
        </w:rPr>
        <w:t>n</w:t>
      </w:r>
      <w:r w:rsidRPr="00566AFE">
        <w:rPr>
          <w:b/>
          <w:i/>
        </w:rPr>
        <w:t>t</w:t>
      </w:r>
    </w:p>
    <w:p w14:paraId="491C8A91" w14:textId="77777777" w:rsidR="006B614A" w:rsidRPr="00566AFE" w:rsidRDefault="00566AFE">
      <w:pPr>
        <w:spacing w:before="4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rPr>
          <w:spacing w:val="-2"/>
        </w:rPr>
        <w:t>A</w:t>
      </w:r>
      <w:r w:rsidRPr="00566AFE">
        <w:rPr>
          <w:spacing w:val="3"/>
        </w:rPr>
        <w:t>c</w:t>
      </w:r>
      <w:r w:rsidRPr="00566AFE">
        <w:rPr>
          <w:spacing w:val="-1"/>
        </w:rPr>
        <w:t>h</w:t>
      </w:r>
      <w:r w:rsidRPr="00566AFE">
        <w:t>i</w:t>
      </w:r>
      <w:r w:rsidRPr="00566AFE">
        <w:rPr>
          <w:spacing w:val="2"/>
        </w:rPr>
        <w:t>e</w:t>
      </w:r>
      <w:r w:rsidRPr="00566AFE">
        <w:rPr>
          <w:spacing w:val="-1"/>
        </w:rPr>
        <w:t>v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9"/>
        </w:rPr>
        <w:t xml:space="preserve"> </w:t>
      </w:r>
      <w:r w:rsidRPr="00566AFE">
        <w:rPr>
          <w:spacing w:val="3"/>
        </w:rPr>
        <w:t>e</w:t>
      </w:r>
      <w:r w:rsidRPr="00566AFE">
        <w:rPr>
          <w:spacing w:val="-2"/>
        </w:rPr>
        <w:t>f</w:t>
      </w:r>
      <w:r w:rsidRPr="00566AFE">
        <w:rPr>
          <w:spacing w:val="1"/>
        </w:rPr>
        <w:t>f</w:t>
      </w:r>
      <w:r w:rsidRPr="00566AFE">
        <w:t>icie</w:t>
      </w:r>
      <w:r w:rsidRPr="00566AFE">
        <w:rPr>
          <w:spacing w:val="-1"/>
        </w:rPr>
        <w:t>n</w:t>
      </w:r>
      <w:r w:rsidRPr="00566AFE">
        <w:rPr>
          <w:spacing w:val="3"/>
        </w:rPr>
        <w:t>c</w:t>
      </w:r>
      <w:r w:rsidRPr="00566AFE">
        <w:t>ies</w:t>
      </w:r>
      <w:r w:rsidRPr="00566AFE">
        <w:rPr>
          <w:spacing w:val="-9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rPr>
          <w:spacing w:val="1"/>
        </w:rPr>
        <w:t>dr</w:t>
      </w:r>
      <w:r w:rsidRPr="00566AFE">
        <w:t>i</w:t>
      </w:r>
      <w:r w:rsidRPr="00566AFE">
        <w:rPr>
          <w:spacing w:val="-1"/>
        </w:rPr>
        <w:t>v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7"/>
        </w:rPr>
        <w:t xml:space="preserve"> </w:t>
      </w:r>
      <w:r w:rsidRPr="00566AFE">
        <w:t>c</w:t>
      </w:r>
      <w:r w:rsidRPr="00566AFE">
        <w:rPr>
          <w:spacing w:val="1"/>
        </w:rPr>
        <w:t>o</w:t>
      </w:r>
      <w:r w:rsidRPr="00566AFE">
        <w:rPr>
          <w:spacing w:val="-1"/>
        </w:rPr>
        <w:t>s</w:t>
      </w:r>
      <w:r w:rsidRPr="00566AFE">
        <w:rPr>
          <w:spacing w:val="2"/>
        </w:rPr>
        <w:t>t</w:t>
      </w:r>
      <w:r w:rsidRPr="00566AFE">
        <w:t>s</w:t>
      </w:r>
      <w:r w:rsidRPr="00566AFE">
        <w:rPr>
          <w:spacing w:val="-4"/>
        </w:rPr>
        <w:t xml:space="preserve"> </w:t>
      </w:r>
      <w:r w:rsidRPr="00566AFE">
        <w:rPr>
          <w:spacing w:val="1"/>
        </w:rPr>
        <w:t>d</w:t>
      </w:r>
      <w:r w:rsidRPr="00566AFE">
        <w:rPr>
          <w:spacing w:val="3"/>
        </w:rPr>
        <w:t>o</w:t>
      </w:r>
      <w:r w:rsidRPr="00566AFE">
        <w:rPr>
          <w:spacing w:val="-2"/>
        </w:rPr>
        <w:t>w</w:t>
      </w:r>
      <w:r w:rsidRPr="00566AFE">
        <w:rPr>
          <w:spacing w:val="-1"/>
        </w:rPr>
        <w:t>n</w:t>
      </w:r>
      <w:r w:rsidRPr="00566AFE">
        <w:t>.</w:t>
      </w:r>
    </w:p>
    <w:p w14:paraId="66FCB384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rPr>
          <w:spacing w:val="1"/>
        </w:rPr>
        <w:t>Ma</w:t>
      </w:r>
      <w:r w:rsidRPr="00566AFE">
        <w:rPr>
          <w:spacing w:val="-1"/>
        </w:rPr>
        <w:t>n</w:t>
      </w:r>
      <w:r w:rsidRPr="00566AFE">
        <w:t>a</w:t>
      </w:r>
      <w:r w:rsidRPr="00566AFE">
        <w:rPr>
          <w:spacing w:val="1"/>
        </w:rPr>
        <w:t>g</w:t>
      </w:r>
      <w:r w:rsidRPr="00566AFE">
        <w:t>i</w:t>
      </w:r>
      <w:r w:rsidRPr="00566AFE">
        <w:rPr>
          <w:spacing w:val="1"/>
        </w:rPr>
        <w:t>n</w:t>
      </w:r>
      <w:r w:rsidRPr="00566AFE">
        <w:t>g</w:t>
      </w:r>
      <w:r w:rsidRPr="00566AFE">
        <w:rPr>
          <w:spacing w:val="-7"/>
        </w:rPr>
        <w:t xml:space="preserve"> </w:t>
      </w:r>
      <w:r w:rsidRPr="00566AFE">
        <w:t>&amp;</w:t>
      </w:r>
      <w:r w:rsidRPr="00566AFE">
        <w:rPr>
          <w:spacing w:val="-3"/>
        </w:rPr>
        <w:t xml:space="preserve"> </w:t>
      </w:r>
      <w:r w:rsidRPr="00566AFE">
        <w:rPr>
          <w:spacing w:val="2"/>
        </w:rPr>
        <w:t>s</w:t>
      </w:r>
      <w:r w:rsidRPr="00566AFE">
        <w:rPr>
          <w:spacing w:val="-1"/>
        </w:rPr>
        <w:t>u</w:t>
      </w:r>
      <w:r w:rsidRPr="00566AFE">
        <w:rPr>
          <w:spacing w:val="1"/>
        </w:rPr>
        <w:t>ppor</w:t>
      </w:r>
      <w:r w:rsidRPr="00566AFE">
        <w:t>ti</w:t>
      </w:r>
      <w:r w:rsidRPr="00566AFE">
        <w:rPr>
          <w:spacing w:val="-2"/>
        </w:rPr>
        <w:t>n</w:t>
      </w:r>
      <w:r w:rsidRPr="00566AFE">
        <w:t>g</w:t>
      </w:r>
      <w:r w:rsidRPr="00566AFE">
        <w:rPr>
          <w:spacing w:val="-10"/>
        </w:rPr>
        <w:t xml:space="preserve"> </w:t>
      </w:r>
      <w:r w:rsidRPr="00566AFE">
        <w:rPr>
          <w:spacing w:val="-1"/>
        </w:rPr>
        <w:t>n</w:t>
      </w:r>
      <w:r w:rsidRPr="00566AFE">
        <w:rPr>
          <w:spacing w:val="5"/>
        </w:rPr>
        <w:t>e</w:t>
      </w:r>
      <w:r w:rsidRPr="00566AFE">
        <w:t>w</w:t>
      </w:r>
      <w:r w:rsidRPr="00566AFE">
        <w:rPr>
          <w:spacing w:val="-7"/>
        </w:rPr>
        <w:t xml:space="preserve"> </w:t>
      </w:r>
      <w:r w:rsidRPr="00566AFE">
        <w:rPr>
          <w:spacing w:val="3"/>
        </w:rPr>
        <w:t>b</w:t>
      </w:r>
      <w:r w:rsidRPr="00566AFE">
        <w:rPr>
          <w:spacing w:val="-1"/>
        </w:rPr>
        <w:t>us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t>e</w:t>
      </w:r>
      <w:r w:rsidRPr="00566AFE">
        <w:rPr>
          <w:spacing w:val="2"/>
        </w:rPr>
        <w:t>s</w:t>
      </w:r>
      <w:r w:rsidRPr="00566AFE">
        <w:t>s</w:t>
      </w:r>
      <w:r w:rsidRPr="00566AFE">
        <w:rPr>
          <w:spacing w:val="-7"/>
        </w:rPr>
        <w:t xml:space="preserve"> </w:t>
      </w:r>
      <w:r w:rsidRPr="00566AFE">
        <w:rPr>
          <w:spacing w:val="2"/>
        </w:rPr>
        <w:t>i</w:t>
      </w:r>
      <w:r w:rsidRPr="00566AFE">
        <w:rPr>
          <w:spacing w:val="-4"/>
        </w:rPr>
        <w:t>m</w:t>
      </w:r>
      <w:r w:rsidRPr="00566AFE">
        <w:rPr>
          <w:spacing w:val="1"/>
        </w:rPr>
        <w:t>p</w:t>
      </w:r>
      <w:r w:rsidRPr="00566AFE">
        <w:t>l</w:t>
      </w:r>
      <w:r w:rsidRPr="00566AFE">
        <w:rPr>
          <w:spacing w:val="2"/>
        </w:rPr>
        <w:t>e</w:t>
      </w:r>
      <w:r w:rsidRPr="00566AFE">
        <w:rPr>
          <w:spacing w:val="-1"/>
        </w:rPr>
        <w:t>m</w:t>
      </w:r>
      <w:r w:rsidRPr="00566AFE">
        <w:rPr>
          <w:spacing w:val="3"/>
        </w:rPr>
        <w:t>e</w:t>
      </w:r>
      <w:r w:rsidRPr="00566AFE">
        <w:rPr>
          <w:spacing w:val="-1"/>
        </w:rPr>
        <w:t>n</w:t>
      </w:r>
      <w:r w:rsidRPr="00566AFE">
        <w:t>tati</w:t>
      </w:r>
      <w:r w:rsidRPr="00566AFE">
        <w:rPr>
          <w:spacing w:val="3"/>
        </w:rPr>
        <w:t>o</w:t>
      </w:r>
      <w:r w:rsidRPr="00566AFE">
        <w:rPr>
          <w:spacing w:val="-1"/>
        </w:rPr>
        <w:t>n</w:t>
      </w:r>
      <w:r w:rsidRPr="00566AFE">
        <w:t>s</w:t>
      </w:r>
      <w:r w:rsidRPr="00566AFE">
        <w:rPr>
          <w:spacing w:val="-13"/>
        </w:rPr>
        <w:t xml:space="preserve"> </w:t>
      </w:r>
      <w:r w:rsidRPr="00566AFE">
        <w:rPr>
          <w:spacing w:val="3"/>
        </w:rPr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rPr>
          <w:spacing w:val="1"/>
        </w:rPr>
        <w:t>pro</w:t>
      </w:r>
      <w:r w:rsidRPr="00566AFE">
        <w:rPr>
          <w:spacing w:val="2"/>
        </w:rPr>
        <w:t>j</w:t>
      </w:r>
      <w:r w:rsidRPr="00566AFE">
        <w:t>e</w:t>
      </w:r>
      <w:r w:rsidRPr="00566AFE">
        <w:rPr>
          <w:spacing w:val="1"/>
        </w:rPr>
        <w:t>c</w:t>
      </w:r>
      <w:r w:rsidRPr="00566AFE">
        <w:t>t</w:t>
      </w:r>
      <w:r w:rsidRPr="00566AFE">
        <w:rPr>
          <w:spacing w:val="-8"/>
        </w:rPr>
        <w:t xml:space="preserve"> </w:t>
      </w:r>
      <w:r w:rsidRPr="00566AFE">
        <w:rPr>
          <w:spacing w:val="1"/>
        </w:rPr>
        <w:t>ro</w:t>
      </w:r>
      <w:r w:rsidRPr="00566AFE">
        <w:t>ll</w:t>
      </w:r>
      <w:r w:rsidRPr="00566AFE">
        <w:rPr>
          <w:spacing w:val="1"/>
        </w:rPr>
        <w:t>o</w:t>
      </w:r>
      <w:r w:rsidRPr="00566AFE">
        <w:rPr>
          <w:spacing w:val="-1"/>
        </w:rPr>
        <w:t>u</w:t>
      </w:r>
      <w:r w:rsidRPr="00566AFE">
        <w:t>t</w:t>
      </w:r>
      <w:r w:rsidRPr="00566AFE">
        <w:rPr>
          <w:spacing w:val="-1"/>
        </w:rPr>
        <w:t>s</w:t>
      </w:r>
      <w:r w:rsidRPr="00566AFE">
        <w:t>.</w:t>
      </w:r>
    </w:p>
    <w:p w14:paraId="077FBCCD" w14:textId="77777777" w:rsidR="006B614A" w:rsidRPr="00566AFE" w:rsidRDefault="00566AFE">
      <w:pPr>
        <w:spacing w:line="240" w:lineRule="exact"/>
      </w:pPr>
      <w:r w:rsidRPr="00566AF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566AFE">
        <w:rPr>
          <w:spacing w:val="-1"/>
          <w:position w:val="-1"/>
        </w:rPr>
        <w:t>C</w:t>
      </w:r>
      <w:r w:rsidRPr="00566AFE">
        <w:rPr>
          <w:spacing w:val="1"/>
          <w:position w:val="-1"/>
        </w:rPr>
        <w:t>o</w:t>
      </w:r>
      <w:r w:rsidRPr="00566AFE">
        <w:rPr>
          <w:spacing w:val="-1"/>
          <w:position w:val="-1"/>
        </w:rPr>
        <w:t>n</w:t>
      </w:r>
      <w:r w:rsidRPr="00566AFE">
        <w:rPr>
          <w:position w:val="-1"/>
        </w:rPr>
        <w:t>t</w:t>
      </w:r>
      <w:r w:rsidRPr="00566AFE">
        <w:rPr>
          <w:spacing w:val="2"/>
          <w:position w:val="-1"/>
        </w:rPr>
        <w:t>i</w:t>
      </w:r>
      <w:r w:rsidRPr="00566AFE">
        <w:rPr>
          <w:spacing w:val="1"/>
          <w:position w:val="-1"/>
        </w:rPr>
        <w:t>n</w:t>
      </w:r>
      <w:r w:rsidRPr="00566AFE">
        <w:rPr>
          <w:spacing w:val="-1"/>
          <w:position w:val="-1"/>
        </w:rPr>
        <w:t>u</w:t>
      </w:r>
      <w:r w:rsidRPr="00566AFE">
        <w:rPr>
          <w:position w:val="-1"/>
        </w:rPr>
        <w:t>al</w:t>
      </w:r>
      <w:r w:rsidRPr="00566AFE">
        <w:rPr>
          <w:spacing w:val="2"/>
          <w:position w:val="-1"/>
        </w:rPr>
        <w:t>l</w:t>
      </w:r>
      <w:r w:rsidRPr="00566AFE">
        <w:rPr>
          <w:position w:val="-1"/>
        </w:rPr>
        <w:t>y</w:t>
      </w:r>
      <w:r w:rsidRPr="00566AFE">
        <w:rPr>
          <w:spacing w:val="-10"/>
          <w:position w:val="-1"/>
        </w:rPr>
        <w:t xml:space="preserve"> </w:t>
      </w:r>
      <w:r w:rsidRPr="00566AFE">
        <w:rPr>
          <w:spacing w:val="-2"/>
          <w:position w:val="-1"/>
        </w:rPr>
        <w:t>f</w:t>
      </w:r>
      <w:r w:rsidRPr="00566AFE">
        <w:rPr>
          <w:spacing w:val="1"/>
          <w:position w:val="-1"/>
        </w:rPr>
        <w:t>o</w:t>
      </w:r>
      <w:r w:rsidRPr="00566AFE">
        <w:rPr>
          <w:position w:val="-1"/>
        </w:rPr>
        <w:t>c</w:t>
      </w:r>
      <w:r w:rsidRPr="00566AFE">
        <w:rPr>
          <w:spacing w:val="1"/>
          <w:position w:val="-1"/>
        </w:rPr>
        <w:t>u</w:t>
      </w:r>
      <w:r w:rsidRPr="00566AFE">
        <w:rPr>
          <w:spacing w:val="-1"/>
          <w:position w:val="-1"/>
        </w:rPr>
        <w:t>s</w:t>
      </w:r>
      <w:r w:rsidRPr="00566AFE">
        <w:rPr>
          <w:position w:val="-1"/>
        </w:rPr>
        <w:t>ed</w:t>
      </w:r>
      <w:r w:rsidRPr="00566AFE">
        <w:rPr>
          <w:spacing w:val="-4"/>
          <w:position w:val="-1"/>
        </w:rPr>
        <w:t xml:space="preserve"> </w:t>
      </w:r>
      <w:r w:rsidRPr="00566AFE">
        <w:rPr>
          <w:spacing w:val="1"/>
          <w:position w:val="-1"/>
        </w:rPr>
        <w:t>o</w:t>
      </w:r>
      <w:r w:rsidRPr="00566AFE">
        <w:rPr>
          <w:position w:val="-1"/>
        </w:rPr>
        <w:t>n</w:t>
      </w:r>
      <w:r w:rsidRPr="00566AFE">
        <w:rPr>
          <w:spacing w:val="-3"/>
          <w:position w:val="-1"/>
        </w:rPr>
        <w:t xml:space="preserve"> </w:t>
      </w:r>
      <w:r w:rsidRPr="00566AFE">
        <w:rPr>
          <w:spacing w:val="1"/>
          <w:position w:val="-1"/>
        </w:rPr>
        <w:t>dr</w:t>
      </w:r>
      <w:r w:rsidRPr="00566AFE">
        <w:rPr>
          <w:position w:val="-1"/>
        </w:rPr>
        <w:t>i</w:t>
      </w:r>
      <w:r w:rsidRPr="00566AFE">
        <w:rPr>
          <w:spacing w:val="-1"/>
          <w:position w:val="-1"/>
        </w:rPr>
        <w:t>v</w:t>
      </w:r>
      <w:r w:rsidRPr="00566AFE">
        <w:rPr>
          <w:spacing w:val="2"/>
          <w:position w:val="-1"/>
        </w:rPr>
        <w:t>i</w:t>
      </w:r>
      <w:r w:rsidRPr="00566AFE">
        <w:rPr>
          <w:spacing w:val="1"/>
          <w:position w:val="-1"/>
        </w:rPr>
        <w:t>n</w:t>
      </w:r>
      <w:r w:rsidRPr="00566AFE">
        <w:rPr>
          <w:position w:val="-1"/>
        </w:rPr>
        <w:t>g</w:t>
      </w:r>
      <w:r w:rsidRPr="00566AFE">
        <w:rPr>
          <w:spacing w:val="-7"/>
          <w:position w:val="-1"/>
        </w:rPr>
        <w:t xml:space="preserve"> </w:t>
      </w:r>
      <w:r w:rsidRPr="00566AFE">
        <w:rPr>
          <w:spacing w:val="1"/>
          <w:position w:val="-1"/>
        </w:rPr>
        <w:t>d</w:t>
      </w:r>
      <w:r w:rsidRPr="00566AFE">
        <w:rPr>
          <w:spacing w:val="3"/>
          <w:position w:val="-1"/>
        </w:rPr>
        <w:t>o</w:t>
      </w:r>
      <w:r w:rsidRPr="00566AFE">
        <w:rPr>
          <w:spacing w:val="-2"/>
          <w:position w:val="-1"/>
        </w:rPr>
        <w:t>w</w:t>
      </w:r>
      <w:r w:rsidRPr="00566AFE">
        <w:rPr>
          <w:position w:val="-1"/>
        </w:rPr>
        <w:t>n</w:t>
      </w:r>
      <w:r w:rsidRPr="00566AFE">
        <w:rPr>
          <w:spacing w:val="-5"/>
          <w:position w:val="-1"/>
        </w:rPr>
        <w:t xml:space="preserve"> </w:t>
      </w:r>
      <w:r w:rsidRPr="00566AFE">
        <w:rPr>
          <w:position w:val="-1"/>
        </w:rPr>
        <w:t>e</w:t>
      </w:r>
      <w:r w:rsidRPr="00566AFE">
        <w:rPr>
          <w:spacing w:val="-1"/>
          <w:position w:val="-1"/>
        </w:rPr>
        <w:t>x</w:t>
      </w:r>
      <w:r w:rsidRPr="00566AFE">
        <w:rPr>
          <w:spacing w:val="1"/>
          <w:position w:val="-1"/>
        </w:rPr>
        <w:t>p</w:t>
      </w:r>
      <w:r w:rsidRPr="00566AFE">
        <w:rPr>
          <w:spacing w:val="3"/>
          <w:position w:val="-1"/>
        </w:rPr>
        <w:t>e</w:t>
      </w:r>
      <w:r w:rsidRPr="00566AFE">
        <w:rPr>
          <w:spacing w:val="-1"/>
          <w:position w:val="-1"/>
        </w:rPr>
        <w:t>n</w:t>
      </w:r>
      <w:r w:rsidRPr="00566AFE">
        <w:rPr>
          <w:spacing w:val="1"/>
          <w:position w:val="-1"/>
        </w:rPr>
        <w:t>d</w:t>
      </w:r>
      <w:r w:rsidRPr="00566AFE">
        <w:rPr>
          <w:position w:val="-1"/>
        </w:rPr>
        <w:t>it</w:t>
      </w:r>
      <w:r w:rsidRPr="00566AFE">
        <w:rPr>
          <w:spacing w:val="-2"/>
          <w:position w:val="-1"/>
        </w:rPr>
        <w:t>u</w:t>
      </w:r>
      <w:r w:rsidRPr="00566AFE">
        <w:rPr>
          <w:spacing w:val="1"/>
          <w:position w:val="-1"/>
        </w:rPr>
        <w:t>r</w:t>
      </w:r>
      <w:r w:rsidRPr="00566AFE">
        <w:rPr>
          <w:position w:val="-1"/>
        </w:rPr>
        <w:t>e.</w:t>
      </w:r>
    </w:p>
    <w:p w14:paraId="4A7AC2E3" w14:textId="77777777" w:rsidR="006B614A" w:rsidRPr="00566AFE" w:rsidRDefault="00566AFE">
      <w:pPr>
        <w:spacing w:before="1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t>K</w:t>
      </w:r>
      <w:r w:rsidRPr="00566AFE">
        <w:rPr>
          <w:spacing w:val="-1"/>
        </w:rPr>
        <w:t>n</w:t>
      </w:r>
      <w:r w:rsidRPr="00566AFE">
        <w:rPr>
          <w:spacing w:val="3"/>
        </w:rPr>
        <w:t>o</w:t>
      </w:r>
      <w:r w:rsidRPr="00566AFE">
        <w:rPr>
          <w:spacing w:val="-2"/>
        </w:rPr>
        <w:t>w</w:t>
      </w:r>
      <w:r w:rsidRPr="00566AFE">
        <w:t>le</w:t>
      </w:r>
      <w:r w:rsidRPr="00566AFE">
        <w:rPr>
          <w:spacing w:val="1"/>
        </w:rPr>
        <w:t>d</w:t>
      </w:r>
      <w:r w:rsidRPr="00566AFE">
        <w:rPr>
          <w:spacing w:val="-1"/>
        </w:rPr>
        <w:t>g</w:t>
      </w:r>
      <w:r w:rsidRPr="00566AFE">
        <w:t>e</w:t>
      </w:r>
      <w:r w:rsidRPr="00566AFE">
        <w:rPr>
          <w:spacing w:val="-8"/>
        </w:rPr>
        <w:t xml:space="preserve"> </w:t>
      </w:r>
      <w:r w:rsidRPr="00566AFE">
        <w:rPr>
          <w:spacing w:val="1"/>
        </w:rPr>
        <w:t>o</w:t>
      </w:r>
      <w:r w:rsidRPr="00566AFE">
        <w:t>f</w:t>
      </w:r>
      <w:r w:rsidRPr="00566AFE">
        <w:rPr>
          <w:spacing w:val="-1"/>
        </w:rPr>
        <w:t xml:space="preserve"> n</w:t>
      </w:r>
      <w:r w:rsidRPr="00566AFE">
        <w:t>ati</w:t>
      </w:r>
      <w:r w:rsidRPr="00566AFE">
        <w:rPr>
          <w:spacing w:val="3"/>
        </w:rPr>
        <w:t>o</w:t>
      </w:r>
      <w:r w:rsidRPr="00566AFE">
        <w:rPr>
          <w:spacing w:val="-1"/>
        </w:rPr>
        <w:t>n</w:t>
      </w:r>
      <w:r w:rsidRPr="00566AFE">
        <w:t>al</w:t>
      </w:r>
      <w:r w:rsidRPr="00566AFE">
        <w:rPr>
          <w:spacing w:val="-6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rPr>
          <w:spacing w:val="2"/>
        </w:rPr>
        <w:t>i</w:t>
      </w:r>
      <w:r w:rsidRPr="00566AFE">
        <w:rPr>
          <w:spacing w:val="-1"/>
        </w:rPr>
        <w:t>n</w:t>
      </w:r>
      <w:r w:rsidRPr="00566AFE">
        <w:rPr>
          <w:spacing w:val="2"/>
        </w:rPr>
        <w:t>t</w:t>
      </w:r>
      <w:r w:rsidRPr="00566AFE">
        <w:t>e</w:t>
      </w:r>
      <w:r w:rsidRPr="00566AFE">
        <w:rPr>
          <w:spacing w:val="1"/>
        </w:rPr>
        <w:t>r</w:t>
      </w:r>
      <w:r w:rsidRPr="00566AFE">
        <w:rPr>
          <w:spacing w:val="-1"/>
        </w:rPr>
        <w:t>n</w:t>
      </w:r>
      <w:r w:rsidRPr="00566AFE">
        <w:t>ati</w:t>
      </w:r>
      <w:r w:rsidRPr="00566AFE">
        <w:rPr>
          <w:spacing w:val="1"/>
        </w:rPr>
        <w:t>o</w:t>
      </w:r>
      <w:r w:rsidRPr="00566AFE">
        <w:rPr>
          <w:spacing w:val="-1"/>
        </w:rPr>
        <w:t>n</w:t>
      </w:r>
      <w:r w:rsidRPr="00566AFE">
        <w:t>al</w:t>
      </w:r>
      <w:r w:rsidRPr="00566AFE">
        <w:rPr>
          <w:spacing w:val="-10"/>
        </w:rPr>
        <w:t xml:space="preserve"> </w:t>
      </w:r>
      <w:r w:rsidRPr="00566AFE">
        <w:rPr>
          <w:spacing w:val="2"/>
        </w:rPr>
        <w:t>i</w:t>
      </w:r>
      <w:r w:rsidRPr="00566AFE">
        <w:rPr>
          <w:spacing w:val="-1"/>
        </w:rPr>
        <w:t>m</w:t>
      </w:r>
      <w:r w:rsidRPr="00566AFE">
        <w:rPr>
          <w:spacing w:val="1"/>
        </w:rPr>
        <w:t>por</w:t>
      </w:r>
      <w:r w:rsidRPr="00566AFE">
        <w:t>t/e</w:t>
      </w:r>
      <w:r w:rsidRPr="00566AFE">
        <w:rPr>
          <w:spacing w:val="-1"/>
        </w:rPr>
        <w:t>x</w:t>
      </w:r>
      <w:r w:rsidRPr="00566AFE">
        <w:rPr>
          <w:spacing w:val="1"/>
        </w:rPr>
        <w:t>por</w:t>
      </w:r>
      <w:r w:rsidRPr="00566AFE">
        <w:t>t</w:t>
      </w:r>
      <w:r w:rsidRPr="00566AFE">
        <w:rPr>
          <w:spacing w:val="-11"/>
        </w:rPr>
        <w:t xml:space="preserve"> </w:t>
      </w:r>
      <w:r w:rsidRPr="00566AFE">
        <w:t>le</w:t>
      </w:r>
      <w:r w:rsidRPr="00566AFE">
        <w:rPr>
          <w:spacing w:val="-1"/>
        </w:rPr>
        <w:t>g</w:t>
      </w:r>
      <w:r w:rsidRPr="00566AFE">
        <w:rPr>
          <w:spacing w:val="2"/>
        </w:rPr>
        <w:t>i</w:t>
      </w:r>
      <w:r w:rsidRPr="00566AFE">
        <w:rPr>
          <w:spacing w:val="-1"/>
        </w:rPr>
        <w:t>s</w:t>
      </w:r>
      <w:r w:rsidRPr="00566AFE">
        <w:rPr>
          <w:spacing w:val="2"/>
        </w:rPr>
        <w:t>l</w:t>
      </w:r>
      <w:r w:rsidRPr="00566AFE">
        <w:t>ati</w:t>
      </w:r>
      <w:r w:rsidRPr="00566AFE">
        <w:rPr>
          <w:spacing w:val="1"/>
        </w:rPr>
        <w:t>o</w:t>
      </w:r>
      <w:r w:rsidRPr="00566AFE">
        <w:rPr>
          <w:spacing w:val="-1"/>
        </w:rPr>
        <w:t>n</w:t>
      </w:r>
      <w:r w:rsidRPr="00566AFE">
        <w:t>.</w:t>
      </w:r>
    </w:p>
    <w:p w14:paraId="62936411" w14:textId="77777777" w:rsidR="006B614A" w:rsidRPr="00566AFE" w:rsidRDefault="00566AFE">
      <w:pPr>
        <w:spacing w:before="1" w:line="474" w:lineRule="auto"/>
        <w:ind w:right="1622"/>
      </w:pPr>
      <w:r w:rsidRPr="00566AF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566AF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566AFE">
        <w:rPr>
          <w:spacing w:val="-1"/>
        </w:rPr>
        <w:t>C</w:t>
      </w:r>
      <w:r w:rsidRPr="00566AFE">
        <w:rPr>
          <w:spacing w:val="3"/>
        </w:rPr>
        <w:t>o</w:t>
      </w:r>
      <w:r w:rsidRPr="00566AFE">
        <w:rPr>
          <w:spacing w:val="-4"/>
        </w:rPr>
        <w:t>m</w:t>
      </w:r>
      <w:r w:rsidRPr="00566AFE">
        <w:rPr>
          <w:spacing w:val="1"/>
        </w:rPr>
        <w:t>pr</w:t>
      </w:r>
      <w:r w:rsidRPr="00566AFE">
        <w:t>e</w:t>
      </w:r>
      <w:r w:rsidRPr="00566AFE">
        <w:rPr>
          <w:spacing w:val="-1"/>
        </w:rPr>
        <w:t>h</w:t>
      </w:r>
      <w:r w:rsidRPr="00566AFE">
        <w:rPr>
          <w:spacing w:val="3"/>
        </w:rPr>
        <w:t>e</w:t>
      </w:r>
      <w:r w:rsidRPr="00566AFE">
        <w:rPr>
          <w:spacing w:val="-1"/>
        </w:rPr>
        <w:t>ns</w:t>
      </w:r>
      <w:r w:rsidRPr="00566AFE">
        <w:rPr>
          <w:spacing w:val="2"/>
        </w:rPr>
        <w:t>i</w:t>
      </w:r>
      <w:r w:rsidRPr="00566AFE">
        <w:rPr>
          <w:spacing w:val="-1"/>
        </w:rPr>
        <w:t>v</w:t>
      </w:r>
      <w:r w:rsidRPr="00566AFE">
        <w:t>e</w:t>
      </w:r>
      <w:r w:rsidRPr="00566AFE">
        <w:rPr>
          <w:spacing w:val="-10"/>
        </w:rPr>
        <w:t xml:space="preserve"> </w:t>
      </w:r>
      <w:r w:rsidRPr="00566AFE">
        <w:rPr>
          <w:spacing w:val="-1"/>
        </w:rPr>
        <w:t>kn</w:t>
      </w:r>
      <w:r w:rsidRPr="00566AFE">
        <w:rPr>
          <w:spacing w:val="3"/>
        </w:rPr>
        <w:t>o</w:t>
      </w:r>
      <w:r w:rsidRPr="00566AFE">
        <w:rPr>
          <w:spacing w:val="-2"/>
        </w:rPr>
        <w:t>w</w:t>
      </w:r>
      <w:r w:rsidRPr="00566AFE">
        <w:t>le</w:t>
      </w:r>
      <w:r w:rsidRPr="00566AFE">
        <w:rPr>
          <w:spacing w:val="4"/>
        </w:rPr>
        <w:t>d</w:t>
      </w:r>
      <w:r w:rsidRPr="00566AFE">
        <w:rPr>
          <w:spacing w:val="-1"/>
        </w:rPr>
        <w:t>g</w:t>
      </w:r>
      <w:r w:rsidRPr="00566AFE">
        <w:t>e</w:t>
      </w:r>
      <w:r w:rsidRPr="00566AFE">
        <w:rPr>
          <w:spacing w:val="-8"/>
        </w:rPr>
        <w:t xml:space="preserve"> </w:t>
      </w:r>
      <w:r w:rsidRPr="00566AFE">
        <w:rPr>
          <w:spacing w:val="1"/>
        </w:rPr>
        <w:t>o</w:t>
      </w:r>
      <w:r w:rsidRPr="00566AFE">
        <w:t>f</w:t>
      </w:r>
      <w:r w:rsidRPr="00566AFE">
        <w:rPr>
          <w:spacing w:val="-1"/>
        </w:rPr>
        <w:t xml:space="preserve"> </w:t>
      </w:r>
      <w:r w:rsidRPr="00566AFE">
        <w:t>l</w:t>
      </w:r>
      <w:r w:rsidRPr="00566AFE">
        <w:rPr>
          <w:spacing w:val="1"/>
        </w:rPr>
        <w:t>o</w:t>
      </w:r>
      <w:r w:rsidRPr="00566AFE">
        <w:rPr>
          <w:spacing w:val="-1"/>
        </w:rPr>
        <w:t>g</w:t>
      </w:r>
      <w:r w:rsidRPr="00566AFE">
        <w:t>i</w:t>
      </w:r>
      <w:r w:rsidRPr="00566AFE">
        <w:rPr>
          <w:spacing w:val="-1"/>
        </w:rPr>
        <w:t>s</w:t>
      </w:r>
      <w:r w:rsidRPr="00566AFE">
        <w:t>tic</w:t>
      </w:r>
      <w:r w:rsidRPr="00566AFE">
        <w:rPr>
          <w:spacing w:val="3"/>
        </w:rPr>
        <w:t>a</w:t>
      </w:r>
      <w:r w:rsidRPr="00566AFE">
        <w:t>l</w:t>
      </w:r>
      <w:r w:rsidRPr="00566AFE">
        <w:rPr>
          <w:spacing w:val="-7"/>
        </w:rPr>
        <w:t xml:space="preserve"> </w:t>
      </w:r>
      <w:r w:rsidRPr="00566AFE">
        <w:rPr>
          <w:spacing w:val="1"/>
        </w:rPr>
        <w:t>pro</w:t>
      </w:r>
      <w:r w:rsidRPr="00566AFE">
        <w:t>c</w:t>
      </w:r>
      <w:r w:rsidRPr="00566AFE">
        <w:rPr>
          <w:spacing w:val="1"/>
        </w:rPr>
        <w:t>ed</w:t>
      </w:r>
      <w:r w:rsidRPr="00566AFE">
        <w:rPr>
          <w:spacing w:val="-1"/>
        </w:rPr>
        <w:t>u</w:t>
      </w:r>
      <w:r w:rsidRPr="00566AFE">
        <w:rPr>
          <w:spacing w:val="1"/>
        </w:rPr>
        <w:t>r</w:t>
      </w:r>
      <w:r w:rsidRPr="00566AFE">
        <w:t>es</w:t>
      </w:r>
      <w:r w:rsidRPr="00566AFE">
        <w:rPr>
          <w:spacing w:val="-9"/>
        </w:rPr>
        <w:t xml:space="preserve"> </w:t>
      </w:r>
      <w:r w:rsidRPr="00566AFE">
        <w:t>a</w:t>
      </w:r>
      <w:r w:rsidRPr="00566AFE">
        <w:rPr>
          <w:spacing w:val="-1"/>
        </w:rPr>
        <w:t>n</w:t>
      </w:r>
      <w:r w:rsidRPr="00566AFE">
        <w:t>d</w:t>
      </w:r>
      <w:r w:rsidRPr="00566AFE">
        <w:rPr>
          <w:spacing w:val="-2"/>
        </w:rPr>
        <w:t xml:space="preserve"> </w:t>
      </w:r>
      <w:r w:rsidRPr="00566AFE">
        <w:rPr>
          <w:spacing w:val="1"/>
        </w:rPr>
        <w:t>pro</w:t>
      </w:r>
      <w:r w:rsidRPr="00566AFE">
        <w:rPr>
          <w:spacing w:val="-2"/>
        </w:rPr>
        <w:t>c</w:t>
      </w:r>
      <w:r w:rsidRPr="00566AFE">
        <w:t>es</w:t>
      </w:r>
      <w:r w:rsidRPr="00566AFE">
        <w:rPr>
          <w:spacing w:val="-1"/>
        </w:rPr>
        <w:t>s</w:t>
      </w:r>
      <w:r w:rsidRPr="00566AFE">
        <w:t xml:space="preserve">es. </w:t>
      </w:r>
      <w:r w:rsidRPr="00566AFE">
        <w:t>A</w:t>
      </w:r>
      <w:r w:rsidRPr="00566AFE">
        <w:rPr>
          <w:spacing w:val="4"/>
        </w:rPr>
        <w:t>C</w:t>
      </w:r>
      <w:r w:rsidRPr="00566AFE">
        <w:t>A</w:t>
      </w:r>
      <w:r w:rsidRPr="00566AFE">
        <w:rPr>
          <w:spacing w:val="3"/>
        </w:rPr>
        <w:t>DEMI</w:t>
      </w:r>
      <w:r w:rsidRPr="00566AFE">
        <w:t>C</w:t>
      </w:r>
      <w:r w:rsidRPr="00566AFE">
        <w:rPr>
          <w:spacing w:val="-7"/>
        </w:rPr>
        <w:t xml:space="preserve"> </w:t>
      </w:r>
      <w:r w:rsidRPr="00566AFE">
        <w:rPr>
          <w:spacing w:val="2"/>
        </w:rPr>
        <w:t>Q</w:t>
      </w:r>
      <w:r w:rsidRPr="00566AFE">
        <w:rPr>
          <w:spacing w:val="5"/>
        </w:rPr>
        <w:t>U</w:t>
      </w:r>
      <w:r w:rsidRPr="00566AFE">
        <w:rPr>
          <w:spacing w:val="2"/>
        </w:rPr>
        <w:t>A</w:t>
      </w:r>
      <w:r w:rsidRPr="00566AFE">
        <w:t>L</w:t>
      </w:r>
      <w:r w:rsidRPr="00566AFE">
        <w:rPr>
          <w:spacing w:val="3"/>
        </w:rPr>
        <w:t>I</w:t>
      </w:r>
      <w:r w:rsidRPr="00566AFE">
        <w:rPr>
          <w:spacing w:val="2"/>
        </w:rPr>
        <w:t>F</w:t>
      </w:r>
      <w:r w:rsidRPr="00566AFE">
        <w:rPr>
          <w:spacing w:val="3"/>
        </w:rPr>
        <w:t>I</w:t>
      </w:r>
      <w:r w:rsidRPr="00566AFE">
        <w:rPr>
          <w:spacing w:val="1"/>
        </w:rPr>
        <w:t>C</w:t>
      </w:r>
      <w:r w:rsidRPr="00566AFE">
        <w:rPr>
          <w:spacing w:val="-22"/>
        </w:rPr>
        <w:t>A</w:t>
      </w:r>
      <w:r w:rsidRPr="00566AFE">
        <w:rPr>
          <w:spacing w:val="5"/>
        </w:rPr>
        <w:t>T</w:t>
      </w:r>
      <w:r w:rsidRPr="00566AFE">
        <w:rPr>
          <w:spacing w:val="3"/>
        </w:rPr>
        <w:t>I</w:t>
      </w:r>
      <w:r w:rsidRPr="00566AFE">
        <w:rPr>
          <w:spacing w:val="2"/>
        </w:rPr>
        <w:t>ON</w:t>
      </w:r>
      <w:r w:rsidRPr="00566AFE">
        <w:t>S</w:t>
      </w:r>
    </w:p>
    <w:p w14:paraId="4B72C5B4" w14:textId="77777777" w:rsidR="006B614A" w:rsidRPr="00566AFE" w:rsidRDefault="00566AFE">
      <w:pPr>
        <w:spacing w:before="74"/>
      </w:pPr>
      <w:r w:rsidRPr="00566AFE">
        <w:rPr>
          <w:b/>
          <w:i/>
          <w:spacing w:val="1"/>
        </w:rPr>
        <w:t>B</w:t>
      </w:r>
      <w:r w:rsidRPr="00566AFE">
        <w:rPr>
          <w:b/>
          <w:i/>
          <w:spacing w:val="2"/>
        </w:rPr>
        <w:t>ir</w:t>
      </w:r>
      <w:r w:rsidRPr="00566AFE">
        <w:rPr>
          <w:b/>
          <w:i/>
          <w:spacing w:val="6"/>
        </w:rPr>
        <w:t>m</w:t>
      </w:r>
      <w:r w:rsidRPr="00566AFE">
        <w:rPr>
          <w:b/>
          <w:i/>
          <w:spacing w:val="2"/>
        </w:rPr>
        <w:t>in</w:t>
      </w:r>
      <w:r w:rsidRPr="00566AFE">
        <w:rPr>
          <w:b/>
          <w:i/>
          <w:spacing w:val="3"/>
        </w:rPr>
        <w:t>g</w:t>
      </w:r>
      <w:r w:rsidRPr="00566AFE">
        <w:rPr>
          <w:b/>
          <w:i/>
          <w:spacing w:val="2"/>
        </w:rPr>
        <w:t>h</w:t>
      </w:r>
      <w:r w:rsidRPr="00566AFE">
        <w:rPr>
          <w:b/>
          <w:i/>
          <w:spacing w:val="1"/>
        </w:rPr>
        <w:t>a</w:t>
      </w:r>
      <w:r w:rsidRPr="00566AFE">
        <w:rPr>
          <w:b/>
          <w:i/>
        </w:rPr>
        <w:t>m</w:t>
      </w:r>
      <w:r w:rsidRPr="00566AFE">
        <w:rPr>
          <w:b/>
          <w:i/>
          <w:spacing w:val="-5"/>
        </w:rPr>
        <w:t xml:space="preserve"> </w:t>
      </w:r>
      <w:r w:rsidRPr="00566AFE">
        <w:rPr>
          <w:b/>
          <w:i/>
          <w:spacing w:val="2"/>
        </w:rPr>
        <w:t>N</w:t>
      </w:r>
      <w:r w:rsidRPr="00566AFE">
        <w:rPr>
          <w:b/>
          <w:i/>
          <w:spacing w:val="3"/>
        </w:rPr>
        <w:t>o</w:t>
      </w:r>
      <w:r w:rsidRPr="00566AFE">
        <w:rPr>
          <w:b/>
          <w:i/>
          <w:spacing w:val="2"/>
        </w:rPr>
        <w:t>rt</w:t>
      </w:r>
      <w:r w:rsidRPr="00566AFE">
        <w:rPr>
          <w:b/>
          <w:i/>
        </w:rPr>
        <w:t>h</w:t>
      </w:r>
      <w:r w:rsidRPr="00566AFE">
        <w:rPr>
          <w:b/>
          <w:i/>
          <w:spacing w:val="-1"/>
        </w:rPr>
        <w:t xml:space="preserve"> </w:t>
      </w:r>
      <w:r w:rsidRPr="00566AFE">
        <w:rPr>
          <w:b/>
          <w:i/>
          <w:spacing w:val="2"/>
        </w:rPr>
        <w:t>Uni</w:t>
      </w:r>
      <w:r w:rsidRPr="00566AFE">
        <w:rPr>
          <w:b/>
          <w:i/>
          <w:spacing w:val="3"/>
        </w:rPr>
        <w:t>ve</w:t>
      </w:r>
      <w:r w:rsidRPr="00566AFE">
        <w:rPr>
          <w:b/>
          <w:i/>
          <w:spacing w:val="2"/>
        </w:rPr>
        <w:t>rsi</w:t>
      </w:r>
      <w:r w:rsidRPr="00566AFE">
        <w:rPr>
          <w:b/>
          <w:i/>
        </w:rPr>
        <w:t xml:space="preserve">ty             </w:t>
      </w:r>
      <w:r w:rsidRPr="00566AFE">
        <w:rPr>
          <w:b/>
          <w:i/>
          <w:spacing w:val="21"/>
        </w:rPr>
        <w:t xml:space="preserve"> </w:t>
      </w:r>
      <w:r w:rsidRPr="00566AFE">
        <w:rPr>
          <w:b/>
          <w:i/>
          <w:spacing w:val="1"/>
        </w:rPr>
        <w:t>2</w:t>
      </w:r>
      <w:r w:rsidRPr="00566AFE">
        <w:rPr>
          <w:b/>
          <w:i/>
          <w:spacing w:val="3"/>
        </w:rPr>
        <w:t>0</w:t>
      </w:r>
      <w:r w:rsidRPr="00566AFE">
        <w:rPr>
          <w:b/>
          <w:i/>
          <w:spacing w:val="10"/>
        </w:rPr>
        <w:t>0</w:t>
      </w:r>
      <w:r w:rsidRPr="00566AFE">
        <w:rPr>
          <w:b/>
          <w:i/>
        </w:rPr>
        <w:t>5 -</w:t>
      </w:r>
      <w:r w:rsidRPr="00566AFE">
        <w:rPr>
          <w:b/>
          <w:i/>
          <w:spacing w:val="5"/>
        </w:rPr>
        <w:t xml:space="preserve"> </w:t>
      </w:r>
      <w:r w:rsidRPr="00566AFE">
        <w:rPr>
          <w:b/>
          <w:i/>
          <w:spacing w:val="1"/>
        </w:rPr>
        <w:t>2</w:t>
      </w:r>
      <w:r w:rsidRPr="00566AFE">
        <w:rPr>
          <w:b/>
          <w:i/>
          <w:spacing w:val="3"/>
        </w:rPr>
        <w:t>0</w:t>
      </w:r>
      <w:r w:rsidRPr="00566AFE">
        <w:rPr>
          <w:b/>
          <w:i/>
          <w:spacing w:val="2"/>
        </w:rPr>
        <w:t>0</w:t>
      </w:r>
      <w:r w:rsidRPr="00566AFE">
        <w:rPr>
          <w:b/>
          <w:i/>
        </w:rPr>
        <w:t>8</w:t>
      </w:r>
    </w:p>
    <w:p w14:paraId="0D1768F4" w14:textId="77777777" w:rsidR="006B614A" w:rsidRPr="00566AFE" w:rsidRDefault="00566AFE">
      <w:pPr>
        <w:spacing w:before="29"/>
      </w:pPr>
      <w:r w:rsidRPr="00566AFE">
        <w:rPr>
          <w:spacing w:val="4"/>
        </w:rPr>
        <w:t>B</w:t>
      </w:r>
      <w:r w:rsidRPr="00566AFE">
        <w:rPr>
          <w:spacing w:val="1"/>
        </w:rPr>
        <w:t>u</w:t>
      </w:r>
      <w:r w:rsidRPr="00566AFE">
        <w:rPr>
          <w:spacing w:val="2"/>
        </w:rPr>
        <w:t>si</w:t>
      </w:r>
      <w:r w:rsidRPr="00566AFE">
        <w:rPr>
          <w:spacing w:val="1"/>
        </w:rPr>
        <w:t>n</w:t>
      </w:r>
      <w:r w:rsidRPr="00566AFE">
        <w:rPr>
          <w:spacing w:val="3"/>
        </w:rPr>
        <w:t>e</w:t>
      </w:r>
      <w:r w:rsidRPr="00566AFE">
        <w:rPr>
          <w:spacing w:val="2"/>
        </w:rPr>
        <w:t>s</w:t>
      </w:r>
      <w:r w:rsidRPr="00566AFE">
        <w:t>s</w:t>
      </w:r>
      <w:r w:rsidRPr="00566AFE">
        <w:rPr>
          <w:spacing w:val="-3"/>
        </w:rPr>
        <w:t xml:space="preserve"> </w:t>
      </w:r>
      <w:r w:rsidRPr="00566AFE">
        <w:rPr>
          <w:spacing w:val="2"/>
        </w:rPr>
        <w:t>Dist</w:t>
      </w:r>
      <w:r w:rsidRPr="00566AFE">
        <w:rPr>
          <w:spacing w:val="3"/>
        </w:rPr>
        <w:t>r</w:t>
      </w:r>
      <w:r w:rsidRPr="00566AFE">
        <w:rPr>
          <w:spacing w:val="2"/>
        </w:rPr>
        <w:t>i</w:t>
      </w:r>
      <w:r w:rsidRPr="00566AFE">
        <w:rPr>
          <w:spacing w:val="3"/>
        </w:rPr>
        <w:t>b</w:t>
      </w:r>
      <w:r w:rsidRPr="00566AFE">
        <w:rPr>
          <w:spacing w:val="1"/>
        </w:rPr>
        <w:t>u</w:t>
      </w:r>
      <w:r w:rsidRPr="00566AFE">
        <w:rPr>
          <w:spacing w:val="2"/>
        </w:rPr>
        <w:t>ti</w:t>
      </w:r>
      <w:r w:rsidRPr="00566AFE">
        <w:rPr>
          <w:spacing w:val="3"/>
        </w:rPr>
        <w:t>o</w:t>
      </w:r>
      <w:r w:rsidRPr="00566AFE">
        <w:t xml:space="preserve">n         </w:t>
      </w:r>
      <w:r w:rsidRPr="00566AFE">
        <w:rPr>
          <w:spacing w:val="18"/>
        </w:rPr>
        <w:t xml:space="preserve"> </w:t>
      </w:r>
      <w:r w:rsidRPr="00566AFE">
        <w:rPr>
          <w:spacing w:val="1"/>
        </w:rPr>
        <w:t>B</w:t>
      </w:r>
      <w:r w:rsidRPr="00566AFE">
        <w:t xml:space="preserve">A </w:t>
      </w:r>
      <w:r w:rsidRPr="00566AFE">
        <w:rPr>
          <w:spacing w:val="3"/>
        </w:rPr>
        <w:t>(</w:t>
      </w:r>
      <w:r w:rsidRPr="00566AFE">
        <w:rPr>
          <w:spacing w:val="2"/>
        </w:rPr>
        <w:t>H</w:t>
      </w:r>
      <w:r w:rsidRPr="00566AFE">
        <w:rPr>
          <w:spacing w:val="3"/>
        </w:rPr>
        <w:t>o</w:t>
      </w:r>
      <w:r w:rsidRPr="00566AFE">
        <w:rPr>
          <w:spacing w:val="1"/>
        </w:rPr>
        <w:t>n</w:t>
      </w:r>
      <w:r w:rsidRPr="00566AFE">
        <w:rPr>
          <w:spacing w:val="2"/>
        </w:rPr>
        <w:t>s</w:t>
      </w:r>
      <w:r w:rsidRPr="00566AFE">
        <w:t>)</w:t>
      </w:r>
    </w:p>
    <w:p w14:paraId="562214F5" w14:textId="77777777" w:rsidR="006B614A" w:rsidRPr="00566AFE" w:rsidRDefault="006B614A">
      <w:pPr>
        <w:spacing w:before="11" w:line="280" w:lineRule="exact"/>
        <w:rPr>
          <w:sz w:val="28"/>
          <w:szCs w:val="28"/>
        </w:rPr>
      </w:pPr>
    </w:p>
    <w:p w14:paraId="748ADD4F" w14:textId="77777777" w:rsidR="006B614A" w:rsidRPr="00566AFE" w:rsidRDefault="00566AFE">
      <w:r w:rsidRPr="00566AFE">
        <w:rPr>
          <w:b/>
          <w:i/>
          <w:spacing w:val="1"/>
        </w:rPr>
        <w:t>B</w:t>
      </w:r>
      <w:r w:rsidRPr="00566AFE">
        <w:rPr>
          <w:b/>
          <w:i/>
          <w:spacing w:val="2"/>
        </w:rPr>
        <w:t>ir</w:t>
      </w:r>
      <w:r w:rsidRPr="00566AFE">
        <w:rPr>
          <w:b/>
          <w:i/>
          <w:spacing w:val="6"/>
        </w:rPr>
        <w:t>m</w:t>
      </w:r>
      <w:r w:rsidRPr="00566AFE">
        <w:rPr>
          <w:b/>
          <w:i/>
          <w:spacing w:val="2"/>
        </w:rPr>
        <w:t>in</w:t>
      </w:r>
      <w:r w:rsidRPr="00566AFE">
        <w:rPr>
          <w:b/>
          <w:i/>
          <w:spacing w:val="3"/>
        </w:rPr>
        <w:t>g</w:t>
      </w:r>
      <w:r w:rsidRPr="00566AFE">
        <w:rPr>
          <w:b/>
          <w:i/>
          <w:spacing w:val="2"/>
        </w:rPr>
        <w:t>h</w:t>
      </w:r>
      <w:r w:rsidRPr="00566AFE">
        <w:rPr>
          <w:b/>
          <w:i/>
          <w:spacing w:val="1"/>
        </w:rPr>
        <w:t>a</w:t>
      </w:r>
      <w:r w:rsidRPr="00566AFE">
        <w:rPr>
          <w:b/>
          <w:i/>
        </w:rPr>
        <w:t>m</w:t>
      </w:r>
      <w:r w:rsidRPr="00566AFE">
        <w:rPr>
          <w:b/>
          <w:i/>
          <w:spacing w:val="-5"/>
        </w:rPr>
        <w:t xml:space="preserve"> </w:t>
      </w:r>
      <w:r w:rsidRPr="00566AFE">
        <w:rPr>
          <w:b/>
          <w:i/>
          <w:spacing w:val="2"/>
        </w:rPr>
        <w:t>S</w:t>
      </w:r>
      <w:r w:rsidRPr="00566AFE">
        <w:rPr>
          <w:b/>
          <w:i/>
          <w:spacing w:val="3"/>
        </w:rPr>
        <w:t>o</w:t>
      </w:r>
      <w:r w:rsidRPr="00566AFE">
        <w:rPr>
          <w:b/>
          <w:i/>
          <w:spacing w:val="2"/>
        </w:rPr>
        <w:t>ut</w:t>
      </w:r>
      <w:r w:rsidRPr="00566AFE">
        <w:rPr>
          <w:b/>
          <w:i/>
        </w:rPr>
        <w:t>h</w:t>
      </w:r>
      <w:r w:rsidRPr="00566AFE">
        <w:rPr>
          <w:b/>
          <w:i/>
          <w:spacing w:val="-1"/>
        </w:rPr>
        <w:t xml:space="preserve"> </w:t>
      </w:r>
      <w:r w:rsidRPr="00566AFE">
        <w:rPr>
          <w:b/>
          <w:i/>
          <w:spacing w:val="1"/>
        </w:rPr>
        <w:t>C</w:t>
      </w:r>
      <w:r w:rsidRPr="00566AFE">
        <w:rPr>
          <w:b/>
          <w:i/>
          <w:spacing w:val="3"/>
        </w:rPr>
        <w:t>o</w:t>
      </w:r>
      <w:r w:rsidRPr="00566AFE">
        <w:rPr>
          <w:b/>
          <w:i/>
          <w:spacing w:val="2"/>
        </w:rPr>
        <w:t>l</w:t>
      </w:r>
      <w:r w:rsidRPr="00566AFE">
        <w:rPr>
          <w:b/>
          <w:i/>
        </w:rPr>
        <w:t>l</w:t>
      </w:r>
      <w:r w:rsidRPr="00566AFE">
        <w:rPr>
          <w:b/>
          <w:i/>
          <w:spacing w:val="2"/>
        </w:rPr>
        <w:t>e</w:t>
      </w:r>
      <w:r w:rsidRPr="00566AFE">
        <w:rPr>
          <w:b/>
          <w:i/>
          <w:spacing w:val="3"/>
        </w:rPr>
        <w:t>g</w:t>
      </w:r>
      <w:r w:rsidRPr="00566AFE">
        <w:rPr>
          <w:b/>
          <w:i/>
        </w:rPr>
        <w:t>e</w:t>
      </w:r>
      <w:r w:rsidRPr="00566AFE">
        <w:rPr>
          <w:b/>
          <w:i/>
        </w:rPr>
        <w:t xml:space="preserve">                </w:t>
      </w:r>
      <w:r w:rsidRPr="00566AFE">
        <w:rPr>
          <w:b/>
          <w:i/>
          <w:spacing w:val="26"/>
        </w:rPr>
        <w:t xml:space="preserve"> </w:t>
      </w:r>
      <w:r w:rsidRPr="00566AFE">
        <w:rPr>
          <w:b/>
          <w:i/>
          <w:spacing w:val="1"/>
        </w:rPr>
        <w:t>2</w:t>
      </w:r>
      <w:r w:rsidRPr="00566AFE">
        <w:rPr>
          <w:b/>
          <w:i/>
          <w:spacing w:val="3"/>
        </w:rPr>
        <w:t>0</w:t>
      </w:r>
      <w:r w:rsidRPr="00566AFE">
        <w:rPr>
          <w:b/>
          <w:i/>
          <w:spacing w:val="10"/>
        </w:rPr>
        <w:t>0</w:t>
      </w:r>
      <w:r w:rsidRPr="00566AFE">
        <w:rPr>
          <w:b/>
          <w:i/>
        </w:rPr>
        <w:t>3 -</w:t>
      </w:r>
      <w:r w:rsidRPr="00566AFE">
        <w:rPr>
          <w:b/>
          <w:i/>
          <w:spacing w:val="3"/>
        </w:rPr>
        <w:t xml:space="preserve"> 2</w:t>
      </w:r>
      <w:r w:rsidRPr="00566AFE">
        <w:rPr>
          <w:b/>
          <w:i/>
          <w:spacing w:val="1"/>
        </w:rPr>
        <w:t>0</w:t>
      </w:r>
      <w:r w:rsidRPr="00566AFE">
        <w:rPr>
          <w:b/>
          <w:i/>
          <w:spacing w:val="4"/>
        </w:rPr>
        <w:t>0</w:t>
      </w:r>
      <w:r w:rsidRPr="00566AFE">
        <w:rPr>
          <w:b/>
          <w:i/>
        </w:rPr>
        <w:t>5</w:t>
      </w:r>
    </w:p>
    <w:p w14:paraId="0E590588" w14:textId="77777777" w:rsidR="006B614A" w:rsidRPr="00566AFE" w:rsidRDefault="00566AFE">
      <w:pPr>
        <w:spacing w:before="29"/>
      </w:pPr>
      <w:r w:rsidRPr="00566AFE">
        <w:t>A</w:t>
      </w:r>
      <w:r w:rsidRPr="00566AFE">
        <w:rPr>
          <w:spacing w:val="2"/>
        </w:rPr>
        <w:t xml:space="preserve"> </w:t>
      </w:r>
      <w:r w:rsidRPr="00566AFE">
        <w:t>L</w:t>
      </w:r>
      <w:r w:rsidRPr="00566AFE">
        <w:rPr>
          <w:spacing w:val="5"/>
        </w:rPr>
        <w:t>e</w:t>
      </w:r>
      <w:r w:rsidRPr="00566AFE">
        <w:rPr>
          <w:spacing w:val="1"/>
        </w:rPr>
        <w:t>v</w:t>
      </w:r>
      <w:r w:rsidRPr="00566AFE">
        <w:rPr>
          <w:spacing w:val="3"/>
        </w:rPr>
        <w:t>e</w:t>
      </w:r>
      <w:r w:rsidRPr="00566AFE">
        <w:rPr>
          <w:spacing w:val="2"/>
        </w:rPr>
        <w:t>ls</w:t>
      </w:r>
      <w:r w:rsidRPr="00566AFE">
        <w:t>:</w:t>
      </w:r>
      <w:r w:rsidRPr="00566AFE">
        <w:rPr>
          <w:spacing w:val="-1"/>
        </w:rPr>
        <w:t xml:space="preserve"> </w:t>
      </w:r>
      <w:r w:rsidRPr="00566AFE">
        <w:rPr>
          <w:spacing w:val="3"/>
        </w:rPr>
        <w:t>Ma</w:t>
      </w:r>
      <w:r w:rsidRPr="00566AFE">
        <w:rPr>
          <w:spacing w:val="2"/>
        </w:rPr>
        <w:t>t</w:t>
      </w:r>
      <w:r w:rsidRPr="00566AFE">
        <w:rPr>
          <w:spacing w:val="1"/>
        </w:rPr>
        <w:t>h</w:t>
      </w:r>
      <w:r w:rsidRPr="00566AFE">
        <w:t>s</w:t>
      </w:r>
      <w:r w:rsidRPr="00566AFE">
        <w:rPr>
          <w:spacing w:val="-1"/>
        </w:rPr>
        <w:t xml:space="preserve"> </w:t>
      </w:r>
      <w:r w:rsidRPr="00566AFE">
        <w:rPr>
          <w:spacing w:val="3"/>
        </w:rPr>
        <w:t>(</w:t>
      </w:r>
      <w:r w:rsidRPr="00566AFE">
        <w:rPr>
          <w:spacing w:val="4"/>
        </w:rPr>
        <w:t>B</w:t>
      </w:r>
      <w:r w:rsidRPr="00566AFE">
        <w:t xml:space="preserve">) </w:t>
      </w:r>
      <w:r w:rsidRPr="00566AFE">
        <w:rPr>
          <w:spacing w:val="3"/>
        </w:rPr>
        <w:t xml:space="preserve"> E</w:t>
      </w:r>
      <w:r w:rsidRPr="00566AFE">
        <w:rPr>
          <w:spacing w:val="1"/>
        </w:rPr>
        <w:t>ng</w:t>
      </w:r>
      <w:r w:rsidRPr="00566AFE">
        <w:rPr>
          <w:spacing w:val="2"/>
        </w:rPr>
        <w:t>lis</w:t>
      </w:r>
      <w:r w:rsidRPr="00566AFE">
        <w:t xml:space="preserve">h </w:t>
      </w:r>
      <w:r w:rsidRPr="00566AFE">
        <w:rPr>
          <w:spacing w:val="3"/>
        </w:rPr>
        <w:t>(</w:t>
      </w:r>
      <w:r w:rsidRPr="00566AFE">
        <w:t>A)</w:t>
      </w:r>
      <w:r w:rsidRPr="00566AFE">
        <w:rPr>
          <w:spacing w:val="3"/>
        </w:rPr>
        <w:t xml:space="preserve"> </w:t>
      </w:r>
      <w:r w:rsidRPr="00566AFE">
        <w:rPr>
          <w:spacing w:val="4"/>
        </w:rPr>
        <w:t>P</w:t>
      </w:r>
      <w:r w:rsidRPr="00566AFE">
        <w:rPr>
          <w:spacing w:val="1"/>
        </w:rPr>
        <w:t>h</w:t>
      </w:r>
      <w:r w:rsidRPr="00566AFE">
        <w:rPr>
          <w:spacing w:val="-1"/>
        </w:rPr>
        <w:t>y</w:t>
      </w:r>
      <w:r w:rsidRPr="00566AFE">
        <w:rPr>
          <w:spacing w:val="2"/>
        </w:rPr>
        <w:t>si</w:t>
      </w:r>
      <w:r w:rsidRPr="00566AFE">
        <w:t xml:space="preserve">c </w:t>
      </w:r>
      <w:r w:rsidRPr="00566AFE">
        <w:rPr>
          <w:spacing w:val="3"/>
        </w:rPr>
        <w:t xml:space="preserve"> (</w:t>
      </w:r>
      <w:r w:rsidRPr="00566AFE">
        <w:rPr>
          <w:spacing w:val="1"/>
        </w:rPr>
        <w:t>C</w:t>
      </w:r>
      <w:r w:rsidRPr="00566AFE">
        <w:t>)</w:t>
      </w:r>
      <w:r w:rsidRPr="00566AFE">
        <w:rPr>
          <w:spacing w:val="3"/>
        </w:rPr>
        <w:t xml:space="preserve"> </w:t>
      </w:r>
      <w:r w:rsidRPr="00566AFE">
        <w:rPr>
          <w:spacing w:val="2"/>
        </w:rPr>
        <w:t>G</w:t>
      </w:r>
      <w:r w:rsidRPr="00566AFE">
        <w:rPr>
          <w:spacing w:val="3"/>
        </w:rPr>
        <w:t>eo</w:t>
      </w:r>
      <w:r w:rsidRPr="00566AFE">
        <w:rPr>
          <w:spacing w:val="1"/>
        </w:rPr>
        <w:t>g</w:t>
      </w:r>
      <w:r w:rsidRPr="00566AFE">
        <w:rPr>
          <w:spacing w:val="3"/>
        </w:rPr>
        <w:t>r</w:t>
      </w:r>
      <w:r w:rsidRPr="00566AFE">
        <w:t>a</w:t>
      </w:r>
      <w:r w:rsidRPr="00566AFE">
        <w:rPr>
          <w:spacing w:val="4"/>
        </w:rPr>
        <w:t>p</w:t>
      </w:r>
      <w:r w:rsidRPr="00566AFE">
        <w:rPr>
          <w:spacing w:val="1"/>
        </w:rPr>
        <w:t>h</w:t>
      </w:r>
      <w:r w:rsidRPr="00566AFE">
        <w:t>y</w:t>
      </w:r>
      <w:r w:rsidRPr="00566AFE">
        <w:rPr>
          <w:spacing w:val="-8"/>
        </w:rPr>
        <w:t xml:space="preserve"> </w:t>
      </w:r>
      <w:r w:rsidRPr="00566AFE">
        <w:rPr>
          <w:spacing w:val="3"/>
        </w:rPr>
        <w:t>(</w:t>
      </w:r>
      <w:r w:rsidRPr="00566AFE">
        <w:t>A)</w:t>
      </w:r>
    </w:p>
    <w:p w14:paraId="0835E031" w14:textId="77777777" w:rsidR="006B614A" w:rsidRPr="00566AFE" w:rsidRDefault="006B614A">
      <w:pPr>
        <w:spacing w:before="11" w:line="280" w:lineRule="exact"/>
        <w:rPr>
          <w:sz w:val="28"/>
          <w:szCs w:val="28"/>
        </w:rPr>
      </w:pPr>
    </w:p>
    <w:p w14:paraId="15E66A9B" w14:textId="77777777" w:rsidR="006B614A" w:rsidRPr="00566AFE" w:rsidRDefault="00566AFE">
      <w:pPr>
        <w:sectPr w:rsidR="006B614A" w:rsidRPr="00566AFE">
          <w:type w:val="continuous"/>
          <w:pgSz w:w="11920" w:h="16840"/>
          <w:pgMar w:top="740" w:right="820" w:bottom="280" w:left="580" w:header="720" w:footer="720" w:gutter="0"/>
          <w:cols w:num="2" w:space="720" w:equalWidth="0">
            <w:col w:w="2555" w:space="759"/>
            <w:col w:w="7206"/>
          </w:cols>
        </w:sectPr>
      </w:pPr>
      <w:r w:rsidRPr="00566AFE">
        <w:rPr>
          <w:spacing w:val="9"/>
        </w:rPr>
        <w:t>R</w:t>
      </w:r>
      <w:r w:rsidRPr="00566AFE">
        <w:rPr>
          <w:spacing w:val="10"/>
        </w:rPr>
        <w:t>E</w:t>
      </w:r>
      <w:r w:rsidRPr="00566AFE">
        <w:rPr>
          <w:spacing w:val="9"/>
        </w:rPr>
        <w:t>F</w:t>
      </w:r>
      <w:r w:rsidRPr="00566AFE">
        <w:rPr>
          <w:spacing w:val="10"/>
        </w:rPr>
        <w:t>E</w:t>
      </w:r>
      <w:r w:rsidRPr="00566AFE">
        <w:rPr>
          <w:spacing w:val="9"/>
        </w:rPr>
        <w:t>R</w:t>
      </w:r>
      <w:r w:rsidRPr="00566AFE">
        <w:rPr>
          <w:spacing w:val="10"/>
        </w:rPr>
        <w:t>EN</w:t>
      </w:r>
      <w:r w:rsidRPr="00566AFE">
        <w:rPr>
          <w:spacing w:val="9"/>
        </w:rPr>
        <w:t>C</w:t>
      </w:r>
      <w:r w:rsidRPr="00566AFE">
        <w:rPr>
          <w:spacing w:val="10"/>
        </w:rPr>
        <w:t>E</w:t>
      </w:r>
      <w:r w:rsidRPr="00566AFE">
        <w:t>S</w:t>
      </w:r>
      <w:r w:rsidRPr="00566AFE">
        <w:rPr>
          <w:spacing w:val="8"/>
        </w:rPr>
        <w:t xml:space="preserve"> </w:t>
      </w:r>
      <w:r w:rsidRPr="00566AFE">
        <w:t>–</w:t>
      </w:r>
      <w:r w:rsidRPr="00566AFE">
        <w:rPr>
          <w:spacing w:val="17"/>
        </w:rPr>
        <w:t xml:space="preserve"> </w:t>
      </w:r>
      <w:r w:rsidRPr="00566AFE">
        <w:rPr>
          <w:spacing w:val="7"/>
        </w:rPr>
        <w:t>A</w:t>
      </w:r>
      <w:r w:rsidRPr="00566AFE">
        <w:rPr>
          <w:spacing w:val="8"/>
        </w:rPr>
        <w:t>v</w:t>
      </w:r>
      <w:r w:rsidRPr="00566AFE">
        <w:rPr>
          <w:spacing w:val="10"/>
        </w:rPr>
        <w:t>a</w:t>
      </w:r>
      <w:r w:rsidRPr="00566AFE">
        <w:rPr>
          <w:spacing w:val="9"/>
        </w:rPr>
        <w:t>il</w:t>
      </w:r>
      <w:r w:rsidRPr="00566AFE">
        <w:rPr>
          <w:spacing w:val="10"/>
        </w:rPr>
        <w:t>a</w:t>
      </w:r>
      <w:r w:rsidRPr="00566AFE">
        <w:rPr>
          <w:spacing w:val="11"/>
        </w:rPr>
        <w:t>b</w:t>
      </w:r>
      <w:r w:rsidRPr="00566AFE">
        <w:rPr>
          <w:spacing w:val="9"/>
        </w:rPr>
        <w:t>l</w:t>
      </w:r>
      <w:r w:rsidRPr="00566AFE">
        <w:t>e</w:t>
      </w:r>
      <w:r w:rsidRPr="00566AFE">
        <w:rPr>
          <w:spacing w:val="9"/>
        </w:rPr>
        <w:t xml:space="preserve"> </w:t>
      </w:r>
      <w:r w:rsidRPr="00566AFE">
        <w:rPr>
          <w:spacing w:val="13"/>
        </w:rPr>
        <w:t>o</w:t>
      </w:r>
      <w:r w:rsidRPr="00566AFE">
        <w:t>n</w:t>
      </w:r>
      <w:r w:rsidRPr="00566AFE">
        <w:rPr>
          <w:spacing w:val="16"/>
        </w:rPr>
        <w:t xml:space="preserve"> </w:t>
      </w:r>
      <w:r w:rsidRPr="00566AFE">
        <w:rPr>
          <w:spacing w:val="8"/>
        </w:rPr>
        <w:t>r</w:t>
      </w:r>
      <w:r w:rsidRPr="00566AFE">
        <w:rPr>
          <w:spacing w:val="10"/>
        </w:rPr>
        <w:t>e</w:t>
      </w:r>
      <w:r w:rsidRPr="00566AFE">
        <w:rPr>
          <w:spacing w:val="11"/>
        </w:rPr>
        <w:t>q</w:t>
      </w:r>
      <w:r w:rsidRPr="00566AFE">
        <w:rPr>
          <w:spacing w:val="8"/>
        </w:rPr>
        <w:t>u</w:t>
      </w:r>
      <w:r w:rsidRPr="00566AFE">
        <w:rPr>
          <w:spacing w:val="10"/>
        </w:rPr>
        <w:t>e</w:t>
      </w:r>
      <w:r w:rsidRPr="00566AFE">
        <w:rPr>
          <w:spacing w:val="9"/>
        </w:rPr>
        <w:t>s</w:t>
      </w:r>
      <w:r w:rsidRPr="00566AFE">
        <w:rPr>
          <w:spacing w:val="11"/>
        </w:rPr>
        <w:t>t</w:t>
      </w:r>
      <w:r w:rsidRPr="00566AFE">
        <w:t>.</w:t>
      </w:r>
    </w:p>
    <w:p w14:paraId="02A570CB" w14:textId="341C80D7" w:rsidR="006B614A" w:rsidRPr="00566AFE" w:rsidRDefault="006B614A">
      <w:pPr>
        <w:spacing w:line="220" w:lineRule="exact"/>
        <w:ind w:left="115" w:right="77"/>
      </w:pPr>
    </w:p>
    <w:sectPr w:rsidR="006B614A" w:rsidRPr="00566AFE">
      <w:pgSz w:w="11920" w:h="16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366EE"/>
    <w:multiLevelType w:val="multilevel"/>
    <w:tmpl w:val="E53E1D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4A"/>
    <w:rsid w:val="00566AFE"/>
    <w:rsid w:val="006B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0734"/>
  <w15:docId w15:val="{85F7DFA6-81E5-46E8-AC82-F4E15A79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66AF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6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ma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2021-06-23T09:27:00Z</dcterms:created>
  <dcterms:modified xsi:type="dcterms:W3CDTF">2021-06-23T09:30:00Z</dcterms:modified>
</cp:coreProperties>
</file>